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spacing w:before="81"/>
        <w:ind w:left="117"/>
      </w:pPr>
      <w:r>
        <w:rPr>
          <w:rFonts w:cs="Segoe UI Symbol" w:hAnsi="Segoe UI Symbol" w:eastAsia="Segoe UI Symbol" w:ascii="Segoe UI Symbol"/>
          <w:spacing w:val="0"/>
          <w:w w:val="125"/>
          <w:sz w:val="24"/>
          <w:szCs w:val="24"/>
        </w:rPr>
        <w:t>❈❯❘❘■❈❯▲❯▼</w:t>
      </w:r>
      <w:r>
        <w:rPr>
          <w:rFonts w:cs="Segoe UI Symbol" w:hAnsi="Segoe UI Symbol" w:eastAsia="Segoe UI Symbol" w:ascii="Segoe UI Symbol"/>
          <w:spacing w:val="8"/>
          <w:w w:val="125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sz w:val="24"/>
          <w:szCs w:val="24"/>
        </w:rPr>
        <w:t>❱■</w:t>
      </w:r>
      <w:r>
        <w:rPr>
          <w:rFonts w:cs="Segoe UI Symbol" w:hAnsi="Segoe UI Symbol" w:eastAsia="Segoe UI Symbol" w:ascii="Segoe UI Symbol"/>
          <w:spacing w:val="-22"/>
          <w:w w:val="175"/>
          <w:sz w:val="24"/>
          <w:szCs w:val="24"/>
        </w:rPr>
        <w:t>❚</w:t>
      </w:r>
      <w:r>
        <w:rPr>
          <w:rFonts w:cs="Segoe UI Symbol" w:hAnsi="Segoe UI Symbol" w:eastAsia="Segoe UI Symbol" w:ascii="Segoe UI Symbol"/>
          <w:spacing w:val="0"/>
          <w:w w:val="89"/>
          <w:sz w:val="24"/>
          <w:szCs w:val="24"/>
        </w:rPr>
        <w:t>❆❊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ind w:left="117"/>
      </w:pPr>
      <w:r>
        <w:rPr>
          <w:rFonts w:cs="Segoe UI Symbol" w:hAnsi="Segoe UI Symbol" w:eastAsia="Segoe UI Symbol" w:ascii="Segoe UI Symbol"/>
          <w:w w:val="98"/>
          <w:sz w:val="20"/>
          <w:szCs w:val="20"/>
        </w:rPr>
        <w:t>❙❖▼❊</w:t>
      </w:r>
      <w:r>
        <w:rPr>
          <w:rFonts w:cs="Segoe UI Symbol" w:hAnsi="Segoe UI Symbol" w:eastAsia="Segoe UI Symbol" w:ascii="Segoe UI Symbol"/>
          <w:spacing w:val="-22"/>
          <w:w w:val="294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0"/>
          <w:w w:val="93"/>
          <w:sz w:val="20"/>
          <w:szCs w:val="20"/>
        </w:rPr>
        <w:t>❱❯❖✱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-5"/>
          <w:w w:val="10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✉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❏✉❤❛♥✐✱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♦r♥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5"/>
          <w:w w:val="86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86"/>
          <w:sz w:val="20"/>
          <w:szCs w:val="20"/>
        </w:rPr>
        <w:t>❡❜r✉❛r②</w:t>
      </w:r>
      <w:r>
        <w:rPr>
          <w:rFonts w:cs="Segoe UI Symbol" w:hAnsi="Segoe UI Symbol" w:eastAsia="Segoe UI Symbol" w:ascii="Segoe UI Symbol"/>
          <w:spacing w:val="24"/>
          <w:w w:val="8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✸✱</w:t>
      </w:r>
      <w:r>
        <w:rPr>
          <w:rFonts w:cs="Segoe UI Symbol" w:hAnsi="Segoe UI Symbol" w:eastAsia="Segoe UI Symbol" w:ascii="Segoe UI Symbol"/>
          <w:spacing w:val="19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✶✾✼✶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9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❍❡❧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s✐♥❦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❋✐♥❧❛♥❞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-7"/>
          <w:w w:val="100"/>
          <w:sz w:val="24"/>
          <w:szCs w:val="24"/>
        </w:rPr>
        <w:t>❆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❞❞r❡ss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15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24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❈♦</w:t>
      </w:r>
      <w:r>
        <w:rPr>
          <w:rFonts w:cs="Segoe UI Symbol" w:hAnsi="Segoe UI Symbol" w:eastAsia="Segoe UI Symbol" w:ascii="Segoe UI Symbol"/>
          <w:spacing w:val="-7"/>
          <w:w w:val="100"/>
          <w:sz w:val="24"/>
          <w:szCs w:val="24"/>
        </w:rPr>
        <w:t>♥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t❛❝t✿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❯r❤❡✐❧✉❦❛t✉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3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✹✷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9"/>
          <w:w w:val="5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72"/>
          <w:position w:val="-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10"/>
          <w:w w:val="17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✶✸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✵✵✷✺✵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9"/>
          <w:w w:val="5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❋✐♥❧❛♥❞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❚❡❧❡♣❤♦♥❡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8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✭●❙▼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✮✿</w:t>
      </w:r>
      <w:r>
        <w:rPr>
          <w:rFonts w:cs="Segoe UI Symbol" w:hAnsi="Segoe UI Symbol" w:eastAsia="Segoe UI Symbol" w:ascii="Segoe UI Symbol"/>
          <w:spacing w:val="33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✰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✸✺✽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5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✺✵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9"/>
          <w:w w:val="5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✺✼✻✻✶✹✸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❊♠❛✐❧✿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♣❛♥✉✳s♦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♠❡r✈✉♦❅❤❡❧s✐♥❦✐✳❢✐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0"/>
          <w:w w:val="77"/>
          <w:sz w:val="24"/>
          <w:szCs w:val="24"/>
        </w:rPr>
        <w:t>❊❞✉❝❛t✐♦♥✿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before="81" w:lineRule="exact" w:line="260"/>
        <w:ind w:left="236"/>
      </w:pP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✶✾✾✵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      </w:t>
      </w:r>
      <w:r>
        <w:rPr>
          <w:rFonts w:cs="Segoe UI Symbol" w:hAnsi="Segoe UI Symbol" w:eastAsia="Segoe UI Symbol" w:ascii="Segoe UI Symbol"/>
          <w:spacing w:val="25"/>
          <w:w w:val="5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9"/>
          <w:position w:val="-1"/>
          <w:sz w:val="20"/>
          <w:szCs w:val="20"/>
        </w:rPr>
        <w:t>❙t✉❞❡</w:t>
      </w:r>
      <w:r>
        <w:rPr>
          <w:rFonts w:cs="Segoe UI Symbol" w:hAnsi="Segoe UI Symbol" w:eastAsia="Segoe UI Symbol" w:ascii="Segoe UI Symbol"/>
          <w:spacing w:val="-6"/>
          <w:w w:val="8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1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0"/>
          <w:w w:val="129"/>
          <w:position w:val="-1"/>
          <w:sz w:val="20"/>
          <w:szCs w:val="20"/>
        </w:rPr>
        <w:t>❛tr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❝✉❧❛t✐♦♥✱</w:t>
      </w:r>
      <w:r>
        <w:rPr>
          <w:rFonts w:cs="Segoe UI Symbol" w:hAnsi="Segoe UI Symbol" w:eastAsia="Segoe UI Symbol" w:ascii="Segoe UI Symbol"/>
          <w:spacing w:val="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position w:val="-1"/>
          <w:sz w:val="20"/>
          <w:szCs w:val="20"/>
        </w:rPr>
        <w:t>❍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❡❧s✐♥❣✐♥</w:t>
      </w:r>
      <w:r>
        <w:rPr>
          <w:rFonts w:cs="Segoe UI Symbol" w:hAnsi="Segoe UI Symbol" w:eastAsia="Segoe UI Symbol" w:ascii="Segoe UI Symbol"/>
          <w:spacing w:val="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❙✉♦♠❛❧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❛✐♥❡♥</w:t>
      </w:r>
      <w:r>
        <w:rPr>
          <w:rFonts w:cs="Segoe UI Symbol" w:hAnsi="Segoe UI Symbol" w:eastAsia="Segoe UI Symbol" w:ascii="Segoe UI Symbol"/>
          <w:spacing w:val="24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❨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t❡✐s</w:t>
      </w:r>
      <w:r>
        <w:rPr>
          <w:rFonts w:cs="Segoe UI Symbol" w:hAnsi="Segoe UI Symbol" w:eastAsia="Segoe UI Symbol" w:ascii="Segoe UI Symbol"/>
          <w:spacing w:val="-6"/>
          <w:w w:val="65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♦✉❧✉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236"/>
      </w:pP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✶✾✾✻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5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❉✐♣❧♦♠❛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❊♥❣✐♥❡❡r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5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✭▼✳❙❝✳✮✱</w:t>
      </w:r>
      <w:r>
        <w:rPr>
          <w:rFonts w:cs="Segoe UI Symbol" w:hAnsi="Segoe UI Symbol" w:eastAsia="Segoe UI Symbol" w:ascii="Segoe UI Symbol"/>
          <w:spacing w:val="30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2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5"/>
          <w:w w:val="65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47"/>
          <w:sz w:val="20"/>
          <w:szCs w:val="20"/>
        </w:rPr>
        <w:t>s✐</w:t>
      </w:r>
      <w:r>
        <w:rPr>
          <w:rFonts w:cs="Segoe UI Symbol" w:hAnsi="Segoe UI Symbol" w:eastAsia="Segoe UI Symbol" w:ascii="Segoe UI Symbol"/>
          <w:spacing w:val="-5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-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8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❉❡♣❛rt♠❡</w:t>
      </w:r>
      <w:r>
        <w:rPr>
          <w:rFonts w:cs="Segoe UI Symbol" w:hAnsi="Segoe UI Symbol" w:eastAsia="Segoe UI Symbol" w:ascii="Segoe UI Symbol"/>
          <w:spacing w:val="-6"/>
          <w:w w:val="97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6"/>
          <w:w w:val="9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7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❊❧❡❝tr✐❝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8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❊♥❣✐♥❡❡r✐♥❣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236"/>
      </w:pP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✷✵✵✵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     </w:t>
      </w:r>
      <w:r>
        <w:rPr>
          <w:rFonts w:cs="Segoe UI Symbol" w:hAnsi="Segoe UI Symbol" w:eastAsia="Segoe UI Symbol" w:ascii="Segoe UI Symbol"/>
          <w:spacing w:val="2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❉</w:t>
      </w:r>
      <w:r>
        <w:rPr>
          <w:rFonts w:cs="Segoe UI Symbol" w:hAnsi="Segoe UI Symbol" w:eastAsia="Segoe UI Symbol" w:ascii="Segoe UI Symbol"/>
          <w:spacing w:val="5"/>
          <w:w w:val="77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❝t♦r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4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❙❝✐❡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♥❝❡</w:t>
      </w:r>
      <w:r>
        <w:rPr>
          <w:rFonts w:cs="Segoe UI Symbol" w:hAnsi="Segoe UI Symbol" w:eastAsia="Segoe UI Symbol" w:ascii="Segoe UI Symbol"/>
          <w:spacing w:val="41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4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3"/>
          <w:w w:val="67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5"/>
          <w:w w:val="85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❉❡♣❛rt♠❡</w:t>
      </w:r>
      <w:r>
        <w:rPr>
          <w:rFonts w:cs="Segoe UI Symbol" w:hAnsi="Segoe UI Symbol" w:eastAsia="Segoe UI Symbol" w:ascii="Segoe UI Symbol"/>
          <w:spacing w:val="-6"/>
          <w:w w:val="100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3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❈♦♠♣✉t❡r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center"/>
        <w:spacing w:lineRule="exact" w:line="240"/>
        <w:ind w:left="839" w:right="6920"/>
      </w:pP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❙❝✐❡♥❝❡</w:t>
      </w:r>
      <w:r>
        <w:rPr>
          <w:rFonts w:cs="Segoe UI Symbol" w:hAnsi="Segoe UI Symbol" w:eastAsia="Segoe UI Symbol" w:ascii="Segoe UI Symbol"/>
          <w:spacing w:val="26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❊♥❣✐♥❡❡r✐♥❣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  <w:t>▲❛♥❣✉❛❣❡</w:t>
      </w:r>
      <w:r>
        <w:rPr>
          <w:rFonts w:cs="Segoe UI Symbol" w:hAnsi="Segoe UI Symbol" w:eastAsia="Segoe UI Symbol" w:ascii="Segoe UI Symbol"/>
          <w:spacing w:val="1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4"/>
          <w:szCs w:val="24"/>
        </w:rPr>
        <w:t>❙❦✐❧❧s✿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ind w:left="117"/>
      </w:pP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❋✐♥♥✐s❤✱</w:t>
      </w:r>
      <w:r>
        <w:rPr>
          <w:rFonts w:cs="Segoe UI Symbol" w:hAnsi="Segoe UI Symbol" w:eastAsia="Segoe UI Symbol" w:ascii="Segoe UI Symbol"/>
          <w:spacing w:val="23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❊♥❣❧✐s❤✱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●❡r♠❛♥✱</w:t>
      </w:r>
      <w:r>
        <w:rPr>
          <w:rFonts w:cs="Segoe UI Symbol" w:hAnsi="Segoe UI Symbol" w:eastAsia="Segoe UI Symbol" w:ascii="Segoe UI Symbol"/>
          <w:spacing w:val="19"/>
          <w:w w:val="8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-6"/>
          <w:w w:val="112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❡❞✐s❤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0"/>
          <w:w w:val="73"/>
          <w:sz w:val="24"/>
          <w:szCs w:val="24"/>
        </w:rPr>
        <w:t>▼✐❧✐t❛r②</w:t>
      </w:r>
      <w:r>
        <w:rPr>
          <w:rFonts w:cs="Segoe UI Symbol" w:hAnsi="Segoe UI Symbol" w:eastAsia="Segoe UI Symbol" w:ascii="Segoe UI Symbol"/>
          <w:spacing w:val="15"/>
          <w:w w:val="73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4"/>
          <w:szCs w:val="24"/>
        </w:rPr>
        <w:t>❙❡r✈✐❝❡✿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ind w:left="117"/>
      </w:pP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✶✾✾✶✲✶✾✾✷</w:t>
      </w:r>
      <w:r>
        <w:rPr>
          <w:rFonts w:cs="Segoe UI Symbol" w:hAnsi="Segoe UI Symbol" w:eastAsia="Segoe UI Symbol" w:ascii="Segoe UI Symbol"/>
          <w:spacing w:val="21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❋✐♥♥✐s❤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sz w:val="20"/>
          <w:szCs w:val="20"/>
        </w:rPr>
        <w:t>❆r</w:t>
      </w:r>
      <w:r>
        <w:rPr>
          <w:rFonts w:cs="Segoe UI Symbol" w:hAnsi="Segoe UI Symbol" w:eastAsia="Segoe UI Symbol" w:ascii="Segoe UI Symbol"/>
          <w:spacing w:val="-5"/>
          <w:w w:val="102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-17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❛♥❦✿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s❡❝♦♥❞</w:t>
      </w:r>
      <w:r>
        <w:rPr>
          <w:rFonts w:cs="Segoe UI Symbol" w:hAnsi="Segoe UI Symbol" w:eastAsia="Segoe UI Symbol" w:ascii="Segoe UI Symbol"/>
          <w:spacing w:val="21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❧✐❡✉t❡♥❛</w:t>
      </w:r>
      <w:r>
        <w:rPr>
          <w:rFonts w:cs="Segoe UI Symbol" w:hAnsi="Segoe UI Symbol" w:eastAsia="Segoe UI Symbol" w:ascii="Segoe UI Symbol"/>
          <w:spacing w:val="-6"/>
          <w:w w:val="6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w w:val="82"/>
          <w:sz w:val="24"/>
          <w:szCs w:val="24"/>
        </w:rPr>
        <w:t>❊♠♣❧</w:t>
      </w:r>
      <w:r>
        <w:rPr>
          <w:rFonts w:cs="Segoe UI Symbol" w:hAnsi="Segoe UI Symbol" w:eastAsia="Segoe UI Symbol" w:ascii="Segoe UI Symbol"/>
          <w:spacing w:val="-7"/>
          <w:w w:val="82"/>
          <w:sz w:val="24"/>
          <w:szCs w:val="24"/>
        </w:rPr>
        <w:t>♦</w:t>
      </w:r>
      <w:r>
        <w:rPr>
          <w:rFonts w:cs="Segoe UI Symbol" w:hAnsi="Segoe UI Symbol" w:eastAsia="Segoe UI Symbol" w:ascii="Segoe UI Symbol"/>
          <w:spacing w:val="0"/>
          <w:w w:val="95"/>
          <w:sz w:val="24"/>
          <w:szCs w:val="24"/>
        </w:rPr>
        <w:t>②♠❡</w:t>
      </w:r>
      <w:r>
        <w:rPr>
          <w:rFonts w:cs="Segoe UI Symbol" w:hAnsi="Segoe UI Symbol" w:eastAsia="Segoe UI Symbol" w:ascii="Segoe UI Symbol"/>
          <w:spacing w:val="-7"/>
          <w:w w:val="95"/>
          <w:sz w:val="24"/>
          <w:szCs w:val="24"/>
        </w:rPr>
        <w:t>♥</w:t>
      </w:r>
      <w:r>
        <w:rPr>
          <w:rFonts w:cs="Segoe UI Symbol" w:hAnsi="Segoe UI Symbol" w:eastAsia="Segoe UI Symbol" w:ascii="Segoe UI Symbol"/>
          <w:spacing w:val="0"/>
          <w:w w:val="60"/>
          <w:sz w:val="24"/>
          <w:szCs w:val="24"/>
        </w:rPr>
        <w:t>t✿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236"/>
      </w:pP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✶✾✾✹✲✶✾✾✺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       </w:t>
      </w:r>
      <w:r>
        <w:rPr>
          <w:rFonts w:cs="Segoe UI Symbol" w:hAnsi="Segoe UI Symbol" w:eastAsia="Segoe UI Symbol" w:ascii="Segoe UI Symbol"/>
          <w:spacing w:val="4"/>
          <w:w w:val="5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6"/>
          <w:w w:val="112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❆ss✐st❛</w:t>
      </w:r>
      <w:r>
        <w:rPr>
          <w:rFonts w:cs="Segoe UI Symbol" w:hAnsi="Segoe UI Symbol" w:eastAsia="Segoe UI Symbol" w:ascii="Segoe UI Symbol"/>
          <w:spacing w:val="-5"/>
          <w:w w:val="81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t✱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5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3"/>
          <w:w w:val="67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7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26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♥♦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❧♦❣</w:t>
      </w:r>
      <w:r>
        <w:rPr>
          <w:rFonts w:cs="Segoe UI Symbol" w:hAnsi="Segoe UI Symbol" w:eastAsia="Segoe UI Symbol" w:ascii="Segoe UI Symbol"/>
          <w:spacing w:val="-17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▲❛</w:t>
      </w:r>
      <w:r>
        <w:rPr>
          <w:rFonts w:cs="Segoe UI Symbol" w:hAnsi="Segoe UI Symbol" w:eastAsia="Segoe UI Symbol" w:ascii="Segoe UI Symbol"/>
          <w:spacing w:val="5"/>
          <w:w w:val="100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♦r❛t♦r②</w:t>
      </w:r>
      <w:r>
        <w:rPr>
          <w:rFonts w:cs="Segoe UI Symbol" w:hAnsi="Segoe UI Symbol" w:eastAsia="Segoe UI Symbol" w:ascii="Segoe UI Symbol"/>
          <w:spacing w:val="-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7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❈♦♠♣✉t❡r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8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■♥❢♦r♠❛t✐♦♥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center"/>
        <w:spacing w:lineRule="exact" w:line="220"/>
        <w:ind w:left="1303" w:right="7941"/>
      </w:pP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❙❝✐❡♥❝❡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center"/>
        <w:spacing w:lineRule="exact" w:line="220"/>
        <w:ind w:left="201" w:right="830"/>
      </w:pP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✶✾✾✺✲✶✾✾✻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    </w:t>
      </w:r>
      <w:r>
        <w:rPr>
          <w:rFonts w:cs="Segoe UI Symbol" w:hAnsi="Segoe UI Symbol" w:eastAsia="Segoe UI Symbol" w:ascii="Segoe UI Symbol"/>
          <w:spacing w:val="4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6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❆ss✐st❛</w:t>
      </w:r>
      <w:r>
        <w:rPr>
          <w:rFonts w:cs="Segoe UI Symbol" w:hAnsi="Segoe UI Symbol" w:eastAsia="Segoe UI Symbol" w:ascii="Segoe UI Symbol"/>
          <w:spacing w:val="-5"/>
          <w:w w:val="8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t✱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9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27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30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9"/>
          <w:sz w:val="20"/>
          <w:szCs w:val="20"/>
        </w:rPr>
        <w:t>❘❡s❡❛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-6"/>
          <w:w w:val="85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❈❡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tr❡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center"/>
        <w:spacing w:lineRule="exact" w:line="220"/>
        <w:ind w:left="201" w:right="893"/>
      </w:pP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✶✾✾✻✲✷✵✵✷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    </w:t>
      </w:r>
      <w:r>
        <w:rPr>
          <w:rFonts w:cs="Segoe UI Symbol" w:hAnsi="Segoe UI Symbol" w:eastAsia="Segoe UI Symbol" w:ascii="Segoe UI Symbol"/>
          <w:spacing w:val="4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6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❙❝✐❡</w:t>
      </w:r>
      <w:r>
        <w:rPr>
          <w:rFonts w:cs="Segoe UI Symbol" w:hAnsi="Segoe UI Symbol" w:eastAsia="Segoe UI Symbol" w:ascii="Segoe UI Symbol"/>
          <w:spacing w:val="-4"/>
          <w:w w:val="64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t✐st✱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❍❡❧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♥❦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4"/>
          <w:w w:val="66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6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33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❢</w:t>
      </w:r>
      <w:r>
        <w:rPr>
          <w:rFonts w:cs="Segoe UI Symbol" w:hAnsi="Segoe UI Symbol" w:eastAsia="Segoe UI Symbol" w:ascii="Segoe UI Symbol"/>
          <w:spacing w:val="34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5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27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6"/>
          <w:w w:val="88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5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❈❡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tr❡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236"/>
      </w:pP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✷✵✵✷✲✷✵✵✸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    </w:t>
      </w:r>
      <w:r>
        <w:rPr>
          <w:rFonts w:cs="Segoe UI Symbol" w:hAnsi="Segoe UI Symbol" w:eastAsia="Segoe UI Symbol" w:ascii="Segoe UI Symbol"/>
          <w:spacing w:val="17"/>
          <w:w w:val="5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❱✐s✐t✐♥❣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    </w:t>
      </w:r>
      <w:r>
        <w:rPr>
          <w:rFonts w:cs="Segoe UI Symbol" w:hAnsi="Segoe UI Symbol" w:eastAsia="Segoe UI Symbol" w:ascii="Segoe UI Symbol"/>
          <w:spacing w:val="5"/>
          <w:w w:val="5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6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❤❡r✱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5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❈♦♠♣✉t❡r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2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❙❝✐❡♥❝❡</w:t>
      </w:r>
      <w:r>
        <w:rPr>
          <w:rFonts w:cs="Segoe UI Symbol" w:hAnsi="Segoe UI Symbol" w:eastAsia="Segoe UI Symbol" w:ascii="Segoe UI Symbol"/>
          <w:spacing w:val="33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2"/>
          <w:sz w:val="20"/>
          <w:szCs w:val="20"/>
        </w:rPr>
        <w:t>■♥st✐t✉t❡✱</w:t>
      </w:r>
      <w:r>
        <w:rPr>
          <w:rFonts w:cs="Segoe UI Symbol" w:hAnsi="Segoe UI Symbol" w:eastAsia="Segoe UI Symbol" w:ascii="Segoe UI Symbol"/>
          <w:spacing w:val="0"/>
          <w:w w:val="62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9"/>
          <w:w w:val="6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❇❡r</w:t>
      </w:r>
      <w:r>
        <w:rPr>
          <w:rFonts w:cs="Segoe UI Symbol" w:hAnsi="Segoe UI Symbol" w:eastAsia="Segoe UI Symbol" w:ascii="Segoe UI Symbol"/>
          <w:spacing w:val="-5"/>
          <w:w w:val="80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❧❡</w:t>
      </w:r>
      <w:r>
        <w:rPr>
          <w:rFonts w:cs="Segoe UI Symbol" w:hAnsi="Segoe UI Symbol" w:eastAsia="Segoe UI Symbol" w:ascii="Segoe UI Symbol"/>
          <w:spacing w:val="-17"/>
          <w:w w:val="53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❈❛❧✐❢♦r♥✐❛✱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2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❯❙❆✱</w:t>
      </w:r>
      <w:r>
        <w:rPr>
          <w:rFonts w:cs="Segoe UI Symbol" w:hAnsi="Segoe UI Symbol" w:eastAsia="Segoe UI Symbol" w:ascii="Segoe UI Symbol"/>
          <w:spacing w:val="-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✶✷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center"/>
        <w:spacing w:lineRule="exact" w:line="220"/>
        <w:ind w:left="1303" w:right="7935"/>
      </w:pP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♠♦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t❤s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center"/>
        <w:spacing w:lineRule="exact" w:line="220"/>
        <w:ind w:left="201" w:right="893"/>
      </w:pP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✷✵✵✸✲✷✵✵✺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    </w:t>
      </w:r>
      <w:r>
        <w:rPr>
          <w:rFonts w:cs="Segoe UI Symbol" w:hAnsi="Segoe UI Symbol" w:eastAsia="Segoe UI Symbol" w:ascii="Segoe UI Symbol"/>
          <w:spacing w:val="4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6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❙❝✐❡</w:t>
      </w:r>
      <w:r>
        <w:rPr>
          <w:rFonts w:cs="Segoe UI Symbol" w:hAnsi="Segoe UI Symbol" w:eastAsia="Segoe UI Symbol" w:ascii="Segoe UI Symbol"/>
          <w:spacing w:val="-4"/>
          <w:w w:val="64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t✐st✱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❍❡❧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♥❦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9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5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27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6"/>
          <w:w w:val="88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5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❈❡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tr❡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236"/>
      </w:pP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✷✵✵✺✲✷✵✵✾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7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❇✐♦✐♥❢♦r♠❛t✐❝✐❛♥✱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4"/>
          <w:w w:val="63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3"/>
          <w:w w:val="63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4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sz w:val="20"/>
          <w:szCs w:val="20"/>
        </w:rPr>
        <w:t>❍❡</w:t>
      </w:r>
      <w:r>
        <w:rPr>
          <w:rFonts w:cs="Segoe UI Symbol" w:hAnsi="Segoe UI Symbol" w:eastAsia="Segoe UI Symbol" w:ascii="Segoe UI Symbol"/>
          <w:spacing w:val="0"/>
          <w:w w:val="45"/>
          <w:sz w:val="20"/>
          <w:szCs w:val="20"/>
        </w:rPr>
        <w:t>❧s✐♥❦✐✿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❉❡♣❛rt♠❡</w:t>
      </w:r>
      <w:r>
        <w:rPr>
          <w:rFonts w:cs="Segoe UI Symbol" w:hAnsi="Segoe UI Symbol" w:eastAsia="Segoe UI Symbol" w:ascii="Segoe UI Symbol"/>
          <w:spacing w:val="-6"/>
          <w:w w:val="97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5"/>
          <w:w w:val="9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5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❆♣♣❧✐❡❞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❇✐♦❧♦❣</w:t>
      </w:r>
      <w:r>
        <w:rPr>
          <w:rFonts w:cs="Segoe UI Symbol" w:hAnsi="Segoe UI Symbol" w:eastAsia="Segoe UI Symbol" w:ascii="Segoe UI Symbol"/>
          <w:spacing w:val="-17"/>
          <w:w w:val="59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❉❡♣❛rt♠❡</w:t>
      </w:r>
      <w:r>
        <w:rPr>
          <w:rFonts w:cs="Segoe UI Symbol" w:hAnsi="Segoe UI Symbol" w:eastAsia="Segoe UI Symbol" w:ascii="Segoe UI Symbol"/>
          <w:spacing w:val="-6"/>
          <w:w w:val="97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5"/>
          <w:w w:val="9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9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73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5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6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❞</w:t>
      </w:r>
      <w:r>
        <w:rPr>
          <w:rFonts w:cs="Segoe UI Symbol" w:hAnsi="Segoe UI Symbol" w:eastAsia="Segoe UI Symbol" w:ascii="Segoe UI Symbol"/>
          <w:spacing w:val="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338"/>
      </w:pPr>
      <w:r>
        <w:rPr>
          <w:rFonts w:cs="Segoe UI Symbol" w:hAnsi="Segoe UI Symbol" w:eastAsia="Segoe UI Symbol" w:ascii="Segoe UI Symbol"/>
          <w:w w:val="78"/>
          <w:sz w:val="20"/>
          <w:szCs w:val="20"/>
        </w:rPr>
        <w:t>❊</w:t>
      </w:r>
      <w:r>
        <w:rPr>
          <w:rFonts w:cs="Segoe UI Symbol" w:hAnsi="Segoe UI Symbol" w:eastAsia="Segoe UI Symbol" w:ascii="Segoe UI Symbol"/>
          <w:spacing w:val="-6"/>
          <w:w w:val="78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✈✐r♦♥♠❡</w:t>
      </w:r>
      <w:r>
        <w:rPr>
          <w:rFonts w:cs="Segoe UI Symbol" w:hAnsi="Segoe UI Symbol" w:eastAsia="Segoe UI Symbol" w:ascii="Segoe UI Symbol"/>
          <w:spacing w:val="-6"/>
          <w:w w:val="72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164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30"/>
          <w:sz w:val="20"/>
          <w:szCs w:val="20"/>
        </w:rPr>
        <w:t>❧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❍②❣✐❡♥❡✱</w:t>
      </w:r>
      <w:r>
        <w:rPr>
          <w:rFonts w:cs="Segoe UI Symbol" w:hAnsi="Segoe UI Symbol" w:eastAsia="Segoe UI Symbol" w:ascii="Segoe UI Symbol"/>
          <w:spacing w:val="32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❉◆❆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❙❡q✉❡♥❝✐♥❣</w:t>
      </w:r>
      <w:r>
        <w:rPr>
          <w:rFonts w:cs="Segoe UI Symbol" w:hAnsi="Segoe UI Symbol" w:eastAsia="Segoe UI Symbol" w:ascii="Segoe UI Symbol"/>
          <w:spacing w:val="-1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●❡♥♦♠✐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❝s</w:t>
      </w:r>
      <w:r>
        <w:rPr>
          <w:rFonts w:cs="Segoe UI Symbol" w:hAnsi="Segoe UI Symbol" w:eastAsia="Segoe UI Symbol" w:ascii="Segoe UI Symbol"/>
          <w:spacing w:val="27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▲❛❜</w:t>
      </w:r>
      <w:r>
        <w:rPr>
          <w:rFonts w:cs="Segoe UI Symbol" w:hAnsi="Segoe UI Symbol" w:eastAsia="Segoe UI Symbol" w:ascii="Segoe UI Symbol"/>
          <w:spacing w:val="5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38"/>
          <w:sz w:val="20"/>
          <w:szCs w:val="20"/>
        </w:rPr>
        <w:t>❛t</w:t>
      </w:r>
      <w:r>
        <w:rPr>
          <w:rFonts w:cs="Segoe UI Symbol" w:hAnsi="Segoe UI Symbol" w:eastAsia="Segoe UI Symbol" w:ascii="Segoe UI Symbol"/>
          <w:spacing w:val="-9"/>
          <w:w w:val="13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■♥st✐t✉t❡</w:t>
      </w:r>
      <w:r>
        <w:rPr>
          <w:rFonts w:cs="Segoe UI Symbol" w:hAnsi="Segoe UI Symbol" w:eastAsia="Segoe UI Symbol" w:ascii="Segoe UI Symbol"/>
          <w:spacing w:val="3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❇✐♦t❡</w:t>
      </w:r>
      <w:r>
        <w:rPr>
          <w:rFonts w:cs="Segoe UI Symbol" w:hAnsi="Segoe UI Symbol" w:eastAsia="Segoe UI Symbol" w:ascii="Segoe UI Symbol"/>
          <w:spacing w:val="-6"/>
          <w:w w:val="68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236"/>
      </w:pP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✷✵✶✵✲✷✵✶✶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    </w:t>
      </w:r>
      <w:r>
        <w:rPr>
          <w:rFonts w:cs="Segoe UI Symbol" w:hAnsi="Segoe UI Symbol" w:eastAsia="Segoe UI Symbol" w:ascii="Segoe UI Symbol"/>
          <w:spacing w:val="4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♦st❞</w:t>
      </w:r>
      <w:r>
        <w:rPr>
          <w:rFonts w:cs="Segoe UI Symbol" w:hAnsi="Segoe UI Symbol" w:eastAsia="Segoe UI Symbol" w:ascii="Segoe UI Symbol"/>
          <w:spacing w:val="6"/>
          <w:w w:val="87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❝t♦r❛❧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6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❤❡r✱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3"/>
          <w:w w:val="67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9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❍❡❧s✐♥❦✐✱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0"/>
          <w:w w:val="99"/>
          <w:sz w:val="20"/>
          <w:szCs w:val="20"/>
        </w:rPr>
        <w:t>❡t❛</w:t>
      </w:r>
      <w:r>
        <w:rPr>
          <w:rFonts w:cs="Segoe UI Symbol" w:hAnsi="Segoe UI Symbol" w:eastAsia="Segoe UI Symbol" w:ascii="Segoe UI Symbol"/>
          <w:spacing w:val="6"/>
          <w:w w:val="99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♦♣✉❧❛t✐♦♥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❘❡s❡❛r</w:t>
      </w:r>
      <w:r>
        <w:rPr>
          <w:rFonts w:cs="Segoe UI Symbol" w:hAnsi="Segoe UI Symbol" w:eastAsia="Segoe UI Symbol" w:ascii="Segoe UI Symbol"/>
          <w:spacing w:val="-5"/>
          <w:w w:val="112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●r♦✉♣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-22"/>
          <w:w w:val="175"/>
          <w:sz w:val="24"/>
          <w:szCs w:val="24"/>
        </w:rPr>
        <w:t>❚</w:t>
      </w:r>
      <w:r>
        <w:rPr>
          <w:rFonts w:cs="Segoe UI Symbol" w:hAnsi="Segoe UI Symbol" w:eastAsia="Segoe UI Symbol" w:ascii="Segoe UI Symbol"/>
          <w:spacing w:val="0"/>
          <w:w w:val="112"/>
          <w:sz w:val="24"/>
          <w:szCs w:val="24"/>
        </w:rPr>
        <w:t>❡❛</w:t>
      </w:r>
      <w:r>
        <w:rPr>
          <w:rFonts w:cs="Segoe UI Symbol" w:hAnsi="Segoe UI Symbol" w:eastAsia="Segoe UI Symbol" w:ascii="Segoe UI Symbol"/>
          <w:spacing w:val="-7"/>
          <w:w w:val="112"/>
          <w:sz w:val="24"/>
          <w:szCs w:val="24"/>
        </w:rPr>
        <w:t>❝</w:t>
      </w:r>
      <w:r>
        <w:rPr>
          <w:rFonts w:cs="Segoe UI Symbol" w:hAnsi="Segoe UI Symbol" w:eastAsia="Segoe UI Symbol" w:ascii="Segoe UI Symbol"/>
          <w:spacing w:val="0"/>
          <w:w w:val="60"/>
          <w:sz w:val="24"/>
          <w:szCs w:val="24"/>
        </w:rPr>
        <w:t>❤✐♥❣✿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99"/>
          <w:position w:val="-1"/>
          <w:sz w:val="20"/>
          <w:szCs w:val="20"/>
        </w:rPr>
        <w:t>❡❛</w:t>
      </w:r>
      <w:r>
        <w:rPr>
          <w:rFonts w:cs="Segoe UI Symbol" w:hAnsi="Segoe UI Symbol" w:eastAsia="Segoe UI Symbol" w:ascii="Segoe UI Symbol"/>
          <w:spacing w:val="-6"/>
          <w:w w:val="99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❤✐♥❣</w:t>
      </w:r>
      <w:r>
        <w:rPr>
          <w:rFonts w:cs="Segoe UI Symbol" w:hAnsi="Segoe UI Symbol" w:eastAsia="Segoe UI Symbol" w:ascii="Segoe UI Symbol"/>
          <w:spacing w:val="2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❛ss✐st❛</w:t>
      </w:r>
      <w:r>
        <w:rPr>
          <w:rFonts w:cs="Segoe UI Symbol" w:hAnsi="Segoe UI Symbol" w:eastAsia="Segoe UI Symbol" w:ascii="Segoe UI Symbol"/>
          <w:spacing w:val="-6"/>
          <w:w w:val="86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2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5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❞✐❣✐t❛❧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6"/>
          <w:w w:val="5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s✐❣♥❛❧</w:t>
      </w:r>
      <w:r>
        <w:rPr>
          <w:rFonts w:cs="Segoe UI Symbol" w:hAnsi="Segoe UI Symbol" w:eastAsia="Segoe UI Symbol" w:ascii="Segoe UI Symbol"/>
          <w:spacing w:val="2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♣r</w:t>
      </w:r>
      <w:r>
        <w:rPr>
          <w:rFonts w:cs="Segoe UI Symbol" w:hAnsi="Segoe UI Symbol" w:eastAsia="Segoe UI Symbol" w:ascii="Segoe UI Symbol"/>
          <w:spacing w:val="4"/>
          <w:w w:val="68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❝❡ss✐♥❣✱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5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♣❛tt❡r♥</w:t>
      </w:r>
      <w:r>
        <w:rPr>
          <w:rFonts w:cs="Segoe UI Symbol" w:hAnsi="Segoe UI Symbol" w:eastAsia="Segoe UI Symbol" w:ascii="Segoe UI Symbol"/>
          <w:spacing w:val="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r❡❝♦❣♥✐t✐♦♥✱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43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♥❡✉r❛❧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❝♦♠♣✉t❛t✐♦♥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8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❝♦✉rs❡s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38"/>
          <w:position w:val="-1"/>
          <w:sz w:val="20"/>
          <w:szCs w:val="20"/>
        </w:rPr>
        <w:t>❛t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8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1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✶✾✾✹✲✶✾✾✼✳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▼✐❝r♦❛rr</w:t>
      </w:r>
      <w:r>
        <w:rPr>
          <w:rFonts w:cs="Segoe UI Symbol" w:hAnsi="Segoe UI Symbol" w:eastAsia="Segoe UI Symbol" w:ascii="Segoe UI Symbol"/>
          <w:spacing w:val="-6"/>
          <w:w w:val="9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32"/>
          <w:sz w:val="20"/>
          <w:szCs w:val="20"/>
        </w:rPr>
        <w:t>❞❛t❛</w:t>
      </w:r>
      <w:r>
        <w:rPr>
          <w:rFonts w:cs="Segoe UI Symbol" w:hAnsi="Segoe UI Symbol" w:eastAsia="Segoe UI Symbol" w:ascii="Segoe UI Symbol"/>
          <w:spacing w:val="-6"/>
          <w:w w:val="13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❛♥❛❧②s✐s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3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✉s✐♥❣</w:t>
      </w:r>
      <w:r>
        <w:rPr>
          <w:rFonts w:cs="Segoe UI Symbol" w:hAnsi="Segoe UI Symbol" w:eastAsia="Segoe UI Symbol" w:ascii="Segoe UI Symbol"/>
          <w:spacing w:val="8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294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-95"/>
          <w:w w:val="29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❇✐</w:t>
      </w:r>
      <w:r>
        <w:rPr>
          <w:rFonts w:cs="Segoe UI Symbol" w:hAnsi="Segoe UI Symbol" w:eastAsia="Segoe UI Symbol" w:ascii="Segoe UI Symbol"/>
          <w:spacing w:val="6"/>
          <w:w w:val="57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❝♦♥❞✉❝t♦r✱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✺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❝♦✉rs❡s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138"/>
          <w:sz w:val="20"/>
          <w:szCs w:val="20"/>
        </w:rPr>
        <w:t>❛t</w:t>
      </w:r>
      <w:r>
        <w:rPr>
          <w:rFonts w:cs="Segoe UI Symbol" w:hAnsi="Segoe UI Symbol" w:eastAsia="Segoe UI Symbol" w:ascii="Segoe UI Symbol"/>
          <w:spacing w:val="-9"/>
          <w:w w:val="13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❈❙❈✱</w:t>
      </w:r>
      <w:r>
        <w:rPr>
          <w:rFonts w:cs="Segoe UI Symbol" w:hAnsi="Segoe UI Symbol" w:eastAsia="Segoe UI Symbol" w:ascii="Segoe UI Symbol"/>
          <w:spacing w:val="25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❊s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6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♦✱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❋✐♥❧❛♥❞✱</w:t>
      </w:r>
      <w:r>
        <w:rPr>
          <w:rFonts w:cs="Segoe UI Symbol" w:hAnsi="Segoe UI Symbol" w:eastAsia="Segoe UI Symbol" w:ascii="Segoe UI Symbol"/>
          <w:spacing w:val="9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❞✉r✐♥❣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0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✷✵✵✻✲✷✵✵✾✳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-22"/>
          <w:w w:val="175"/>
          <w:sz w:val="24"/>
          <w:szCs w:val="24"/>
        </w:rPr>
        <w:t>❚</w:t>
      </w:r>
      <w:r>
        <w:rPr>
          <w:rFonts w:cs="Segoe UI Symbol" w:hAnsi="Segoe UI Symbol" w:eastAsia="Segoe UI Symbol" w:ascii="Segoe UI Symbol"/>
          <w:spacing w:val="0"/>
          <w:w w:val="90"/>
          <w:sz w:val="24"/>
          <w:szCs w:val="24"/>
        </w:rPr>
        <w:t>❡♥</w:t>
      </w:r>
      <w:r>
        <w:rPr>
          <w:rFonts w:cs="Segoe UI Symbol" w:hAnsi="Segoe UI Symbol" w:eastAsia="Segoe UI Symbol" w:ascii="Segoe UI Symbol"/>
          <w:spacing w:val="24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7"/>
          <w:w w:val="205"/>
          <w:sz w:val="24"/>
          <w:szCs w:val="24"/>
        </w:rPr>
        <w:t>❜</w:t>
      </w:r>
      <w:r>
        <w:rPr>
          <w:rFonts w:cs="Segoe UI Symbol" w:hAnsi="Segoe UI Symbol" w:eastAsia="Segoe UI Symbol" w:ascii="Segoe UI Symbol"/>
          <w:spacing w:val="0"/>
          <w:w w:val="104"/>
          <w:sz w:val="24"/>
          <w:szCs w:val="24"/>
        </w:rPr>
        <w:t>❡st</w:t>
      </w:r>
      <w:r>
        <w:rPr>
          <w:rFonts w:cs="Segoe UI Symbol" w:hAnsi="Segoe UI Symbol" w:eastAsia="Segoe UI Symbol" w:ascii="Segoe UI Symbol"/>
          <w:spacing w:val="24"/>
          <w:w w:val="100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4"/>
          <w:szCs w:val="24"/>
        </w:rPr>
        <w:t>♣✉❜❧✐❝❛t✐♦♥s✿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❆✳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❍är♠ä✱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❙✳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2"/>
          <w:w w:val="69"/>
          <w:position w:val="-1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❛❣❡r❧✉♥❞✱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1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❛r❛♠❡tr✐❝</w:t>
      </w:r>
      <w:r>
        <w:rPr>
          <w:rFonts w:cs="Segoe UI Symbol" w:hAnsi="Segoe UI Symbol" w:eastAsia="Segoe UI Symbol" w:ascii="Segoe UI Symbol"/>
          <w:spacing w:val="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r❡♣r❡s❡</w:t>
      </w:r>
      <w:r>
        <w:rPr>
          <w:rFonts w:cs="Segoe UI Symbol" w:hAnsi="Segoe UI Symbol" w:eastAsia="Segoe UI Symbol" w:ascii="Segoe UI Symbol"/>
          <w:spacing w:val="-5"/>
          <w:w w:val="7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t❛t✐♦♥s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1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4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108"/>
          <w:position w:val="-1"/>
          <w:sz w:val="20"/>
          <w:szCs w:val="20"/>
        </w:rPr>
        <w:t>r❞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s♦✉♥❞s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❛✉t♦♠❛t✐❝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4"/>
          <w:w w:val="7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❡❝✐❡s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r❡❝♦❣♥✐t✐♦♥✱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■❊❊❊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r❛♥s❛❝t✐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♦♥s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9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❆✉❞✐♦✱</w:t>
      </w:r>
      <w:r>
        <w:rPr>
          <w:rFonts w:cs="Segoe UI Symbol" w:hAnsi="Segoe UI Symbol" w:eastAsia="Segoe UI Symbol" w:ascii="Segoe UI Symbol"/>
          <w:spacing w:val="7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▲❛♥❣✉❛❣❡</w:t>
      </w:r>
      <w:r>
        <w:rPr>
          <w:rFonts w:cs="Segoe UI Symbol" w:hAnsi="Segoe UI Symbol" w:eastAsia="Segoe UI Symbol" w:ascii="Segoe UI Symbol"/>
          <w:spacing w:val="38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❝❡ss✐♥❣✱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✶✹✭✻✮✱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✷✵✵✻✱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8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✷✷✺✷✲✷✷✻✸✳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❖♥❧✐♥❡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❆❧❣♦r✐t❤♠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4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7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❙❡❧❢✲❖r❣❛♥✐③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✐♥❣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1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</w:t>
      </w:r>
      <w:r>
        <w:rPr>
          <w:rFonts w:cs="Segoe UI Symbol" w:hAnsi="Segoe UI Symbol" w:eastAsia="Segoe UI Symbol" w:ascii="Segoe UI Symbol"/>
          <w:spacing w:val="5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❙tr✐♥❣s✱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7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6"/>
          <w:w w:val="88"/>
          <w:position w:val="-1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♦r❦s✱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7"/>
          <w:position w:val="-1"/>
          <w:sz w:val="20"/>
          <w:szCs w:val="20"/>
        </w:rPr>
        <w:t>✶✼✱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✷✵✵✹✱</w:t>
      </w:r>
      <w:r>
        <w:rPr>
          <w:rFonts w:cs="Segoe UI Symbol" w:hAnsi="Segoe UI Symbol" w:eastAsia="Segoe UI Symbol" w:ascii="Segoe UI Symbol"/>
          <w:spacing w:val="10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✶✷✸✶✲✶✷✸✾✳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23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❉✐♠❡♥s✐♦♥❛❧✐</w:t>
      </w:r>
      <w:r>
        <w:rPr>
          <w:rFonts w:cs="Segoe UI Symbol" w:hAnsi="Segoe UI Symbol" w:eastAsia="Segoe UI Symbol" w:ascii="Segoe UI Symbol"/>
          <w:spacing w:val="-4"/>
          <w:w w:val="65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8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❆♥❛❧②s✐s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❍②</w:t>
      </w:r>
      <w:r>
        <w:rPr>
          <w:rFonts w:cs="Segoe UI Symbol" w:hAnsi="Segoe UI Symbol" w:eastAsia="Segoe UI Symbol" w:ascii="Segoe UI Symbol"/>
          <w:spacing w:val="4"/>
          <w:w w:val="74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❡r❝✉❜✐❝❛❧</w:t>
      </w:r>
      <w:r>
        <w:rPr>
          <w:rFonts w:cs="Segoe UI Symbol" w:hAnsi="Segoe UI Symbol" w:eastAsia="Segoe UI Symbol" w:ascii="Segoe UI Symbol"/>
          <w:spacing w:val="5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26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▼❛♣s✱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5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-3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❝❡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s✐♥❣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89"/>
          <w:sz w:val="20"/>
          <w:szCs w:val="20"/>
        </w:rPr>
        <w:t>▲❡tt❡rs</w:t>
      </w:r>
      <w:r>
        <w:rPr>
          <w:rFonts w:cs="Segoe UI Symbol" w:hAnsi="Segoe UI Symbol" w:eastAsia="Segoe UI Symbol" w:ascii="Segoe UI Symbol"/>
          <w:spacing w:val="18"/>
          <w:w w:val="8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✶✼✭✷✮✱</w:t>
      </w:r>
      <w:r>
        <w:rPr>
          <w:rFonts w:cs="Segoe UI Symbol" w:hAnsi="Segoe UI Symbol" w:eastAsia="Segoe UI Symbol" w:ascii="Segoe UI Symbol"/>
          <w:spacing w:val="7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✷✵✵✸✱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5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✶✷✺✲✶✸✻✳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4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♦❤♦♥❡♥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1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76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♠❡r✈✉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❍</w:t>
      </w:r>
      <w:r>
        <w:rPr>
          <w:rFonts w:cs="Segoe UI Symbol" w:hAnsi="Segoe UI Symbol" w:eastAsia="Segoe UI Symbol" w:ascii="Segoe UI Symbol"/>
          <w:spacing w:val="-5"/>
          <w:w w:val="84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44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t♦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position w:val="-1"/>
          <w:sz w:val="20"/>
          <w:szCs w:val="20"/>
        </w:rPr>
        <w:t>♠❛</w:t>
      </w:r>
      <w:r>
        <w:rPr>
          <w:rFonts w:cs="Segoe UI Symbol" w:hAnsi="Segoe UI Symbol" w:eastAsia="Segoe UI Symbol" w:ascii="Segoe UI Symbol"/>
          <w:spacing w:val="-5"/>
          <w:w w:val="106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❧❛r❣❡</w:t>
      </w:r>
      <w:r>
        <w:rPr>
          <w:rFonts w:cs="Segoe UI Symbol" w:hAnsi="Segoe UI Symbol" w:eastAsia="Segoe UI Symbol" w:ascii="Segoe UI Symbol"/>
          <w:spacing w:val="44"/>
          <w:w w:val="8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s❡❧❢✲♦r❣❛♥✐③✐♥❣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♠❛♣s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♥♦</w:t>
      </w:r>
      <w:r>
        <w:rPr>
          <w:rFonts w:cs="Segoe UI Symbol" w:hAnsi="Segoe UI Symbol" w:eastAsia="Segoe UI Symbol" w:ascii="Segoe UI Symbol"/>
          <w:spacing w:val="-6"/>
          <w:w w:val="78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-5"/>
          <w:w w:val="52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❡❝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❞❛t❛✱</w:t>
      </w:r>
      <w:r>
        <w:rPr>
          <w:rFonts w:cs="Segoe UI Symbol" w:hAnsi="Segoe UI Symbol" w:eastAsia="Segoe UI Symbol" w:ascii="Segoe UI Symbol"/>
          <w:spacing w:val="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30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✶✺✭✽✲✾✮✱</w:t>
      </w:r>
      <w:r>
        <w:rPr>
          <w:rFonts w:cs="Segoe UI Symbol" w:hAnsi="Segoe UI Symbol" w:eastAsia="Segoe UI Symbol" w:ascii="Segoe UI Symbol"/>
          <w:spacing w:val="11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✷✵✵✷✱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1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   </w:t>
      </w:r>
      <w:r>
        <w:rPr>
          <w:rFonts w:cs="Segoe UI Symbol" w:hAnsi="Segoe UI Symbol" w:eastAsia="Segoe UI Symbol" w:ascii="Segoe UI Symbol"/>
          <w:spacing w:val="1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✾✹✺✲✾✺✷✳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44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7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♦❤♦♥❡♥✱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❈❧✉st❡r✐♥❣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❱✐s✉❛❧✐③❛t✐♦♥</w:t>
      </w:r>
      <w:r>
        <w:rPr>
          <w:rFonts w:cs="Segoe UI Symbol" w:hAnsi="Segoe UI Symbol" w:eastAsia="Segoe UI Symbol" w:ascii="Segoe UI Symbol"/>
          <w:spacing w:val="17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4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▲❛r❣❡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Pr♦t❡✐♥</w:t>
      </w:r>
      <w:r>
        <w:rPr>
          <w:rFonts w:cs="Segoe UI Symbol" w:hAnsi="Segoe UI Symbol" w:eastAsia="Segoe UI Symbol" w:ascii="Segoe UI Symbol"/>
          <w:spacing w:val="28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❙❡q✉❡♥❝❡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❉❛t❛❜❛s❡s</w:t>
      </w:r>
      <w:r>
        <w:rPr>
          <w:rFonts w:cs="Segoe UI Symbol" w:hAnsi="Segoe UI Symbol" w:eastAsia="Segoe UI Symbol" w:ascii="Segoe UI Symbol"/>
          <w:spacing w:val="26"/>
          <w:w w:val="11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▼❡❛♥s</w:t>
      </w:r>
      <w:r>
        <w:rPr>
          <w:rFonts w:cs="Segoe UI Symbol" w:hAnsi="Segoe UI Symbol" w:eastAsia="Segoe UI Symbol" w:ascii="Segoe UI Symbol"/>
          <w:spacing w:val="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</w:t>
      </w:r>
      <w:r>
        <w:rPr>
          <w:rFonts w:cs="Segoe UI Symbol" w:hAnsi="Segoe UI Symbol" w:eastAsia="Segoe UI Symbol" w:ascii="Segoe UI Symbol"/>
          <w:spacing w:val="3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❊①t❡♥s✐♦♥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5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-3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32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1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❝✳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❉✐s❝</w:t>
      </w:r>
      <w:r>
        <w:rPr>
          <w:rFonts w:cs="Segoe UI Symbol" w:hAnsi="Segoe UI Symbol" w:eastAsia="Segoe UI Symbol" w:ascii="Segoe UI Symbol"/>
          <w:spacing w:val="-5"/>
          <w:w w:val="67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6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❡r②</w:t>
      </w:r>
      <w:r>
        <w:rPr>
          <w:rFonts w:cs="Segoe UI Symbol" w:hAnsi="Segoe UI Symbol" w:eastAsia="Segoe UI Symbol" w:ascii="Segoe UI Symbol"/>
          <w:spacing w:val="2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❙❝✐❡♥❝❡</w:t>
      </w:r>
      <w:r>
        <w:rPr>
          <w:rFonts w:cs="Segoe UI Symbol" w:hAnsi="Segoe UI Symbol" w:eastAsia="Segoe UI Symbol" w:ascii="Segoe UI Symbol"/>
          <w:spacing w:val="34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✷✵✵✵✳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▲❡❝t✉r❡</w:t>
      </w:r>
      <w:r>
        <w:rPr>
          <w:rFonts w:cs="Segoe UI Symbol" w:hAnsi="Segoe UI Symbol" w:eastAsia="Segoe UI Symbol" w:ascii="Segoe UI Symbol"/>
          <w:spacing w:val="5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◆♦t❡s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  <w:sectPr>
          <w:pgSz w:w="11920" w:h="16840"/>
          <w:pgMar w:top="1520" w:bottom="280" w:left="1040" w:right="920"/>
        </w:sectPr>
      </w:pP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❆rt✐✜❝✐❛❧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4"/>
          <w:w w:val="6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t❡❧❧✐❣❡♥❝❡</w:t>
      </w:r>
      <w:r>
        <w:rPr>
          <w:rFonts w:cs="Segoe UI Symbol" w:hAnsi="Segoe UI Symbol" w:eastAsia="Segoe UI Symbol" w:ascii="Segoe UI Symbol"/>
          <w:spacing w:val="25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✶✾✻✼✱</w:t>
      </w:r>
      <w:r>
        <w:rPr>
          <w:rFonts w:cs="Segoe UI Symbol" w:hAnsi="Segoe UI Symbol" w:eastAsia="Segoe UI Symbol" w:ascii="Segoe UI Symbol"/>
          <w:spacing w:val="20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9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✼✻✲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✽✺✳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before="84"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28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32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7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♦❤♦♥❡♥✱</w:t>
      </w:r>
      <w:r>
        <w:rPr>
          <w:rFonts w:cs="Segoe UI Symbol" w:hAnsi="Segoe UI Symbol" w:eastAsia="Segoe UI Symbol" w:ascii="Segoe UI Symbol"/>
          <w:spacing w:val="1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36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3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▲❡❛r♥✐♥❣</w:t>
      </w:r>
      <w:r>
        <w:rPr>
          <w:rFonts w:cs="Segoe UI Symbol" w:hAnsi="Segoe UI Symbol" w:eastAsia="Segoe UI Symbol" w:ascii="Segoe UI Symbol"/>
          <w:spacing w:val="31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88"/>
          <w:position w:val="-1"/>
          <w:sz w:val="20"/>
          <w:szCs w:val="20"/>
        </w:rPr>
        <w:t>❡❝t♦r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◗✉❛</w:t>
      </w:r>
      <w:r>
        <w:rPr>
          <w:rFonts w:cs="Segoe UI Symbol" w:hAnsi="Segoe UI Symbol" w:eastAsia="Segoe UI Symbol" w:ascii="Segoe UI Symbol"/>
          <w:spacing w:val="-4"/>
          <w:w w:val="6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t✐③❛t✐♦♥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3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3"/>
          <w:w w:val="78"/>
          <w:position w:val="-1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❙❡✲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q✉❡♥❝❡s✱</w:t>
      </w:r>
      <w:r>
        <w:rPr>
          <w:rFonts w:cs="Segoe UI Symbol" w:hAnsi="Segoe UI Symbol" w:eastAsia="Segoe UI Symbol" w:ascii="Segoe UI Symbol"/>
          <w:spacing w:val="7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3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▲❡tt❡rs✱</w:t>
      </w:r>
      <w:r>
        <w:rPr>
          <w:rFonts w:cs="Segoe UI Symbol" w:hAnsi="Segoe UI Symbol" w:eastAsia="Segoe UI Symbol" w:ascii="Segoe UI Symbol"/>
          <w:spacing w:val="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✶✵✭✷✮✱</w:t>
      </w:r>
      <w:r>
        <w:rPr>
          <w:rFonts w:cs="Segoe UI Symbol" w:hAnsi="Segoe UI Symbol" w:eastAsia="Segoe UI Symbol" w:ascii="Segoe UI Symbol"/>
          <w:spacing w:val="7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✶✾✾✾✱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5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✶✺✶✲✶✺✾✳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 w:right="78"/>
      </w:pPr>
      <w:r>
        <w:rPr>
          <w:rFonts w:cs="Segoe UI Symbol" w:hAnsi="Segoe UI Symbol" w:eastAsia="Segoe UI Symbol" w:ascii="Segoe UI Symbol"/>
          <w:spacing w:val="-17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27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294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❞✉♥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❞❛</w:t>
      </w:r>
      <w:r>
        <w:rPr>
          <w:rFonts w:cs="Segoe UI Symbol" w:hAnsi="Segoe UI Symbol" w:eastAsia="Segoe UI Symbol" w:ascii="Segoe UI Symbol"/>
          <w:spacing w:val="-6"/>
          <w:w w:val="10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1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❍❛s❤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80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❞❞r❡ss✐♥❣</w:t>
      </w:r>
      <w:r>
        <w:rPr>
          <w:rFonts w:cs="Segoe UI Symbol" w:hAnsi="Segoe UI Symbol" w:eastAsia="Segoe UI Symbol" w:ascii="Segoe UI Symbol"/>
          <w:spacing w:val="4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-4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4"/>
          <w:w w:val="80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❙❡q✉❡♥❝❡s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45"/>
          <w:sz w:val="20"/>
          <w:szCs w:val="20"/>
        </w:rPr>
        <w:t>❯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89"/>
          <w:sz w:val="20"/>
          <w:szCs w:val="20"/>
        </w:rPr>
        <w:t>♥❣</w:t>
      </w:r>
      <w:r>
        <w:rPr>
          <w:rFonts w:cs="Segoe UI Symbol" w:hAnsi="Segoe UI Symbol" w:eastAsia="Segoe UI Symbol" w:ascii="Segoe UI Symbol"/>
          <w:spacing w:val="1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11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3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▲❡tt❡rs✱</w:t>
      </w:r>
      <w:r>
        <w:rPr>
          <w:rFonts w:cs="Segoe UI Symbol" w:hAnsi="Segoe UI Symbol" w:eastAsia="Segoe UI Symbol" w:ascii="Segoe UI Symbol"/>
          <w:spacing w:val="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✶✵✭✶✮✱</w:t>
      </w:r>
      <w:r>
        <w:rPr>
          <w:rFonts w:cs="Segoe UI Symbol" w:hAnsi="Segoe UI Symbol" w:eastAsia="Segoe UI Symbol" w:ascii="Segoe UI Symbol"/>
          <w:spacing w:val="7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✶✾✾✾✱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5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✷✺✲✸✹✳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34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4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♦❤♦♥❡♥</w:t>
      </w:r>
      <w:r>
        <w:rPr>
          <w:rFonts w:cs="Segoe UI Symbol" w:hAnsi="Segoe UI Symbol" w:eastAsia="Segoe UI Symbol" w:ascii="Segoe UI Symbol"/>
          <w:spacing w:val="39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2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36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3"/>
          <w:position w:val="-1"/>
          <w:sz w:val="20"/>
          <w:szCs w:val="20"/>
        </w:rPr>
        <w:t>❙❡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❧❢✲❖r</w:t>
      </w:r>
      <w:r>
        <w:rPr>
          <w:rFonts w:cs="Segoe UI Symbol" w:hAnsi="Segoe UI Symbol" w:eastAsia="Segoe UI Symbol" w:ascii="Segoe UI Symbol"/>
          <w:spacing w:val="0"/>
          <w:w w:val="101"/>
          <w:position w:val="-1"/>
          <w:sz w:val="20"/>
          <w:szCs w:val="20"/>
        </w:rPr>
        <w:t>❣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❛♥✐③✐♥❣</w:t>
      </w:r>
      <w:r>
        <w:rPr>
          <w:rFonts w:cs="Segoe UI Symbol" w:hAnsi="Segoe UI Symbol" w:eastAsia="Segoe UI Symbol" w:ascii="Segoe UI Symbol"/>
          <w:spacing w:val="2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3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2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❙tr✐♥❣s✱</w:t>
      </w:r>
      <w:r>
        <w:rPr>
          <w:rFonts w:cs="Segoe UI Symbol" w:hAnsi="Segoe UI Symbol" w:eastAsia="Segoe UI Symbol" w:ascii="Segoe UI Symbol"/>
          <w:spacing w:val="36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◆❡✉r</w:t>
      </w:r>
      <w:r>
        <w:rPr>
          <w:rFonts w:cs="Segoe UI Symbol" w:hAnsi="Segoe UI Symbol" w:eastAsia="Segoe UI Symbol" w:ascii="Segoe UI Symbol"/>
          <w:spacing w:val="4"/>
          <w:w w:val="74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❝♦♠♣✉t✐♥❣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1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✷✶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✶✾✾✽✱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1"/>
          <w:w w:val="5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✶✾✲✸✵✳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❘❡❝♦❣♥✐t✐♦♥</w:t>
      </w:r>
      <w:r>
        <w:rPr>
          <w:rFonts w:cs="Segoe UI Symbol" w:hAnsi="Segoe UI Symbol" w:eastAsia="Segoe UI Symbol" w:ascii="Segoe UI Symbol"/>
          <w:spacing w:val="34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❯s✐♥❣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9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94"/>
          <w:position w:val="-1"/>
          <w:sz w:val="20"/>
          <w:szCs w:val="20"/>
        </w:rPr>
        <w:t>❡♠</w:t>
      </w:r>
      <w:r>
        <w:rPr>
          <w:rFonts w:cs="Segoe UI Symbol" w:hAnsi="Segoe UI Symbol" w:eastAsia="Segoe UI Symbol" w:ascii="Segoe UI Symbol"/>
          <w:spacing w:val="6"/>
          <w:w w:val="94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♦r❛❧❧②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❈♦♥♥❡❝t❡❞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8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❑❡r♥❡❧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24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3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▼✐①t✉r❡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❉❡♥s✐</w:t>
      </w:r>
      <w:r>
        <w:rPr>
          <w:rFonts w:cs="Segoe UI Symbol" w:hAnsi="Segoe UI Symbol" w:eastAsia="Segoe UI Symbol" w:ascii="Segoe UI Symbol"/>
          <w:spacing w:val="-4"/>
          <w:w w:val="69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6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❍✐❞❞❡♥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102"/>
          <w:sz w:val="20"/>
          <w:szCs w:val="20"/>
        </w:rPr>
        <w:t>▼❛r</w:t>
      </w:r>
      <w:r>
        <w:rPr>
          <w:rFonts w:cs="Segoe UI Symbol" w:hAnsi="Segoe UI Symbol" w:eastAsia="Segoe UI Symbol" w:ascii="Segoe UI Symbol"/>
          <w:spacing w:val="-6"/>
          <w:w w:val="102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-6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5"/>
          <w:w w:val="9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❞❡❧s✱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❝✳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4"/>
          <w:sz w:val="20"/>
          <w:szCs w:val="20"/>
        </w:rPr>
        <w:t>■❈❆❙❙</w:t>
      </w:r>
      <w:r>
        <w:rPr>
          <w:rFonts w:cs="Segoe UI Symbol" w:hAnsi="Segoe UI Symbol" w:eastAsia="Segoe UI Symbol" w:ascii="Segoe UI Symbol"/>
          <w:spacing w:val="-17"/>
          <w:w w:val="94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✷✵✵✵✳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✻✱</w:t>
      </w:r>
      <w:r>
        <w:rPr>
          <w:rFonts w:cs="Segoe UI Symbol" w:hAnsi="Segoe UI Symbol" w:eastAsia="Segoe UI Symbol" w:ascii="Segoe UI Symbol"/>
          <w:spacing w:val="10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✸✹✸✹✲✸✹✸✼✳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-7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❚✐♠❡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6"/>
          <w:w w:val="76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♦❧♦❣②</w:t>
      </w:r>
      <w:r>
        <w:rPr>
          <w:rFonts w:cs="Segoe UI Symbol" w:hAnsi="Segoe UI Symbol" w:eastAsia="Segoe UI Symbol" w:ascii="Segoe UI Symbol"/>
          <w:spacing w:val="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1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15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❝✳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■❏❈◆◆✱</w:t>
      </w:r>
      <w:r>
        <w:rPr>
          <w:rFonts w:cs="Segoe UI Symbol" w:hAnsi="Segoe UI Symbol" w:eastAsia="Segoe UI Symbol" w:ascii="Segoe UI Symbol"/>
          <w:spacing w:val="23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✶✾✾✾✳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3"/>
          <w:sz w:val="20"/>
          <w:szCs w:val="20"/>
        </w:rPr>
        <w:t>✸✱</w:t>
      </w:r>
      <w:r>
        <w:rPr>
          <w:rFonts w:cs="Segoe UI Symbol" w:hAnsi="Segoe UI Symbol" w:eastAsia="Segoe UI Symbol" w:ascii="Segoe UI Symbol"/>
          <w:spacing w:val="0"/>
          <w:w w:val="4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4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✶✾✵✵✲✶✾✵✺✳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Segoe UI Symbol" w:hAnsi="Segoe UI Symbol" w:eastAsia="Segoe UI Symbol" w:ascii="Segoe UI Symbol"/>
          <w:sz w:val="24"/>
          <w:szCs w:val="24"/>
        </w:rPr>
        <w:jc w:val="left"/>
        <w:ind w:left="117"/>
      </w:pPr>
      <w:r>
        <w:rPr>
          <w:rFonts w:cs="Segoe UI Symbol" w:hAnsi="Segoe UI Symbol" w:eastAsia="Segoe UI Symbol" w:ascii="Segoe UI Symbol"/>
          <w:spacing w:val="0"/>
          <w:w w:val="54"/>
          <w:sz w:val="24"/>
          <w:szCs w:val="24"/>
        </w:rPr>
        <w:t>❆❧❧</w:t>
      </w:r>
      <w:r>
        <w:rPr>
          <w:rFonts w:cs="Segoe UI Symbol" w:hAnsi="Segoe UI Symbol" w:eastAsia="Segoe UI Symbol" w:ascii="Segoe UI Symbol"/>
          <w:spacing w:val="0"/>
          <w:w w:val="54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19"/>
          <w:w w:val="54"/>
          <w:sz w:val="24"/>
          <w:szCs w:val="24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4"/>
          <w:szCs w:val="24"/>
        </w:rPr>
        <w:t>♣✉❜❧✐❝❛t✐♦♥s✿</w:t>
      </w:r>
      <w:r>
        <w:rPr>
          <w:rFonts w:cs="Segoe UI Symbol" w:hAnsi="Segoe UI Symbol" w:eastAsia="Segoe UI Symbol" w:ascii="Segoe UI Symbol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▲❡</w:t>
      </w:r>
      <w:r>
        <w:rPr>
          <w:rFonts w:cs="Segoe UI Symbol" w:hAnsi="Segoe UI Symbol" w:eastAsia="Segoe UI Symbol" w:ascii="Segoe UI Symbol"/>
          <w:spacing w:val="-4"/>
          <w:w w:val="75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t♦♥❡♥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7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▼❚✱</w:t>
      </w:r>
      <w:r>
        <w:rPr>
          <w:rFonts w:cs="Segoe UI Symbol" w:hAnsi="Segoe UI Symbol" w:eastAsia="Segoe UI Symbol" w:ascii="Segoe UI Symbol"/>
          <w:spacing w:val="-1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❆❦✐t❛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6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2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❑❛❧❦❦✐♥❡♥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◆✱</w:t>
      </w:r>
      <w:r>
        <w:rPr>
          <w:rFonts w:cs="Segoe UI Symbol" w:hAnsi="Segoe UI Symbol" w:eastAsia="Segoe UI Symbol" w:ascii="Segoe UI Symbol"/>
          <w:spacing w:val="33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position w:val="-1"/>
          <w:sz w:val="20"/>
          <w:szCs w:val="20"/>
        </w:rPr>
        <w:t>❆❤♦❧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❛✲■✐</w:t>
      </w:r>
      <w:r>
        <w:rPr>
          <w:rFonts w:cs="Segoe UI Symbol" w:hAnsi="Segoe UI Symbol" w:eastAsia="Segoe UI Symbol" w:ascii="Segoe UI Symbol"/>
          <w:spacing w:val="-11"/>
          <w:w w:val="49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❛r✐♥❡♥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position w:val="-1"/>
          <w:sz w:val="20"/>
          <w:szCs w:val="20"/>
        </w:rPr>
        <w:t>❊✱</w:t>
      </w:r>
      <w:r>
        <w:rPr>
          <w:rFonts w:cs="Segoe UI Symbol" w:hAnsi="Segoe UI Symbol" w:eastAsia="Segoe UI Symbol" w:ascii="Segoe UI Symbol"/>
          <w:spacing w:val="0"/>
          <w:w w:val="53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0"/>
          <w:w w:val="5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❘ö♥♥❤♦❧♠</w:t>
      </w: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8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position w:val="-1"/>
          <w:sz w:val="20"/>
          <w:szCs w:val="20"/>
        </w:rPr>
        <w:t>●✱</w:t>
      </w:r>
      <w:r>
        <w:rPr>
          <w:rFonts w:cs="Segoe UI Symbol" w:hAnsi="Segoe UI Symbol" w:eastAsia="Segoe UI Symbol" w:ascii="Segoe UI Symbol"/>
          <w:spacing w:val="0"/>
          <w:w w:val="6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2"/>
          <w:w w:val="6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❚❤❡❧❛♥❞❡r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5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-6"/>
          <w:w w:val="66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♦♥❡♥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❏</w:t>
      </w:r>
      <w:r>
        <w:rPr>
          <w:rFonts w:cs="Segoe UI Symbol" w:hAnsi="Segoe UI Symbol" w:eastAsia="Segoe UI Symbol" w:ascii="Segoe UI Symbol"/>
          <w:spacing w:val="-17"/>
          <w:w w:val="82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◗✉✐</w:t>
      </w:r>
      <w:r>
        <w:rPr>
          <w:rFonts w:cs="Segoe UI Symbol" w:hAnsi="Segoe UI Symbol" w:eastAsia="Segoe UI Symbol" w:ascii="Segoe UI Symbol"/>
          <w:spacing w:val="-4"/>
          <w:w w:val="64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❦❧②✲r❡❧❡❛s❡❞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72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-4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①✐❞❛s❡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♠♦ss</w:t>
      </w:r>
      <w:r>
        <w:rPr>
          <w:rFonts w:cs="Segoe UI Symbol" w:hAnsi="Segoe UI Symbol" w:eastAsia="Segoe UI Symbol" w:ascii="Segoe UI Symbol"/>
          <w:spacing w:val="2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4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❞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❡❢❡♥s❡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❛❣❛✐♥st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40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❢✉♥❣❛❧</w:t>
      </w:r>
      <w:r>
        <w:rPr>
          <w:rFonts w:cs="Segoe UI Symbol" w:hAnsi="Segoe UI Symbol" w:eastAsia="Segoe UI Symbol" w:ascii="Segoe UI Symbol"/>
          <w:spacing w:val="-8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-6"/>
          <w:w w:val="4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-11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❛❞❡rs✳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-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◆❡✇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②t♦❧✳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✷✵✵✾❀✶✽✸✭✷✮✿✹✸✷✲✹✸✳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❇❡♥❛</w:t>
      </w:r>
      <w:r>
        <w:rPr>
          <w:rFonts w:cs="Segoe UI Symbol" w:hAnsi="Segoe UI Symbol" w:eastAsia="Segoe UI Symbol" w:ascii="Segoe UI Symbol"/>
          <w:spacing w:val="-4"/>
          <w:w w:val="73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❤❡♥❤♦✉</w:t>
      </w:r>
      <w:r>
        <w:rPr>
          <w:rFonts w:cs="Segoe UI Symbol" w:hAnsi="Segoe UI Symbol" w:eastAsia="Segoe UI Symbol" w:ascii="Segoe UI Symbol"/>
          <w:spacing w:val="28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❋✱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5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❏❡r♥</w:t>
      </w:r>
      <w:r>
        <w:rPr>
          <w:rFonts w:cs="Segoe UI Symbol" w:hAnsi="Segoe UI Symbol" w:eastAsia="Segoe UI Symbol" w:ascii="Segoe UI Symbol"/>
          <w:spacing w:val="21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❖❥❛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1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-4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0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6"/>
          <w:w w:val="100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4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●✱</w:t>
      </w:r>
      <w:r>
        <w:rPr>
          <w:rFonts w:cs="Segoe UI Symbol" w:hAnsi="Segoe UI Symbol" w:eastAsia="Segoe UI Symbol" w:ascii="Segoe UI Symbol"/>
          <w:spacing w:val="1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❇❧✐❦st❛❞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7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❱✱</w:t>
      </w:r>
      <w:r>
        <w:rPr>
          <w:rFonts w:cs="Segoe UI Symbol" w:hAnsi="Segoe UI Symbol" w:eastAsia="Segoe UI Symbol" w:ascii="Segoe UI Symbol"/>
          <w:spacing w:val="13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41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❑❛s❦✐</w:t>
      </w:r>
      <w:r>
        <w:rPr>
          <w:rFonts w:cs="Segoe UI Symbol" w:hAnsi="Segoe UI Symbol" w:eastAsia="Segoe UI Symbol" w:ascii="Segoe UI Symbol"/>
          <w:spacing w:val="37"/>
          <w:w w:val="7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❙✱</w:t>
      </w:r>
      <w:r>
        <w:rPr>
          <w:rFonts w:cs="Segoe UI Symbol" w:hAnsi="Segoe UI Symbol" w:eastAsia="Segoe UI Symbol" w:ascii="Segoe UI Symbol"/>
          <w:spacing w:val="18"/>
          <w:w w:val="7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❇❧♦</w:t>
      </w:r>
      <w:r>
        <w:rPr>
          <w:rFonts w:cs="Segoe UI Symbol" w:hAnsi="Segoe UI Symbol" w:eastAsia="Segoe UI Symbol" w:ascii="Segoe UI Symbol"/>
          <w:spacing w:val="-6"/>
          <w:w w:val="73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94"/>
          <w:position w:val="-1"/>
          <w:sz w:val="20"/>
          <w:szCs w:val="20"/>
        </w:rPr>
        <w:t>❡r❣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4"/>
          <w:position w:val="-1"/>
          <w:sz w:val="20"/>
          <w:szCs w:val="20"/>
        </w:rPr>
        <w:t>❏✳</w:t>
      </w:r>
      <w:r>
        <w:rPr>
          <w:rFonts w:cs="Segoe UI Symbol" w:hAnsi="Segoe UI Symbol" w:eastAsia="Segoe UI Symbol" w:ascii="Segoe UI Symbol"/>
          <w:spacing w:val="0"/>
          <w:w w:val="4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4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❊</w:t>
      </w:r>
      <w:r>
        <w:rPr>
          <w:rFonts w:cs="Segoe UI Symbol" w:hAnsi="Segoe UI Symbol" w:eastAsia="Segoe UI Symbol" w:ascii="Segoe UI Symbol"/>
          <w:spacing w:val="-5"/>
          <w:w w:val="63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0"/>
          <w:w w:val="55"/>
          <w:position w:val="-1"/>
          <w:sz w:val="20"/>
          <w:szCs w:val="20"/>
        </w:rPr>
        <w:t>✉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t✐</w:t>
      </w:r>
      <w:r>
        <w:rPr>
          <w:rFonts w:cs="Segoe UI Symbol" w:hAnsi="Segoe UI Symbol" w:eastAsia="Segoe UI Symbol" w:ascii="Segoe UI Symbol"/>
          <w:spacing w:val="0"/>
          <w:w w:val="85"/>
          <w:position w:val="-1"/>
          <w:sz w:val="20"/>
          <w:szCs w:val="20"/>
        </w:rPr>
        <w:t>♦♥❛r②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❝♦♥s❡r</w:t>
      </w:r>
      <w:r>
        <w:rPr>
          <w:rFonts w:cs="Segoe UI Symbol" w:hAnsi="Segoe UI Symbol" w:eastAsia="Segoe UI Symbol" w:ascii="Segoe UI Symbol"/>
          <w:spacing w:val="-8"/>
          <w:w w:val="7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❛t✐♦♥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5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5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♦rt❤♦r❡tr</w:t>
      </w:r>
      <w:r>
        <w:rPr>
          <w:rFonts w:cs="Segoe UI Symbol" w:hAnsi="Segoe UI Symbol" w:eastAsia="Segoe UI Symbol" w:ascii="Segoe UI Symbol"/>
          <w:spacing w:val="-6"/>
          <w:w w:val="83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✈✐r❛❧</w:t>
      </w:r>
      <w:r>
        <w:rPr>
          <w:rFonts w:cs="Segoe UI Symbol" w:hAnsi="Segoe UI Symbol" w:eastAsia="Segoe UI Symbol" w:ascii="Segoe UI Symbol"/>
          <w:spacing w:val="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❧♦♥❣</w:t>
      </w:r>
      <w:r>
        <w:rPr>
          <w:rFonts w:cs="Segoe UI Symbol" w:hAnsi="Segoe UI Symbol" w:eastAsia="Segoe UI Symbol" w:ascii="Segoe UI Symbol"/>
          <w:spacing w:val="20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t❡r♠✐♥❛❧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4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r❡</w:t>
      </w:r>
      <w:r>
        <w:rPr>
          <w:rFonts w:cs="Segoe UI Symbol" w:hAnsi="Segoe UI Symbol" w:eastAsia="Segoe UI Symbol" w:ascii="Segoe UI Symbol"/>
          <w:spacing w:val="5"/>
          <w:w w:val="10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❡❛ts</w:t>
      </w:r>
      <w:r>
        <w:rPr>
          <w:rFonts w:cs="Segoe UI Symbol" w:hAnsi="Segoe UI Symbol" w:eastAsia="Segoe UI Symbol" w:ascii="Segoe UI Symbol"/>
          <w:spacing w:val="-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✭</w:t>
      </w:r>
      <w:r>
        <w:rPr>
          <w:rFonts w:cs="Segoe UI Symbol" w:hAnsi="Segoe UI Symbol" w:eastAsia="Segoe UI Symbol" w:ascii="Segoe UI Symbol"/>
          <w:spacing w:val="-17"/>
          <w:w w:val="60"/>
          <w:sz w:val="20"/>
          <w:szCs w:val="20"/>
        </w:rPr>
        <w:t>▲</w:t>
      </w:r>
      <w:r>
        <w:rPr>
          <w:rFonts w:cs="Segoe UI Symbol" w:hAnsi="Segoe UI Symbol" w:eastAsia="Segoe UI Symbol" w:ascii="Segoe UI Symbol"/>
          <w:spacing w:val="0"/>
          <w:w w:val="115"/>
          <w:sz w:val="20"/>
          <w:szCs w:val="20"/>
        </w:rPr>
        <w:t>❚❘s✮</w:t>
      </w:r>
      <w:r>
        <w:rPr>
          <w:rFonts w:cs="Segoe UI Symbol" w:hAnsi="Segoe UI Symbol" w:eastAsia="Segoe UI Symbol" w:ascii="Segoe UI Symbol"/>
          <w:spacing w:val="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4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73"/>
          <w:sz w:val="20"/>
          <w:szCs w:val="20"/>
        </w:rPr>
        <w:t>❛❜</w:t>
      </w:r>
      <w:r>
        <w:rPr>
          <w:rFonts w:cs="Segoe UI Symbol" w:hAnsi="Segoe UI Symbol" w:eastAsia="Segoe UI Symbol" w:ascii="Segoe UI Symbol"/>
          <w:spacing w:val="-14"/>
          <w:w w:val="1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✐♥✐t✐♦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"/>
          <w:w w:val="4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❞❡t❡❝t✐♦♥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4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7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s✐♥❣❧❡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72"/>
          <w:sz w:val="20"/>
          <w:szCs w:val="20"/>
        </w:rPr>
        <w:t>▲</w:t>
      </w:r>
      <w:r>
        <w:rPr>
          <w:rFonts w:cs="Segoe UI Symbol" w:hAnsi="Segoe UI Symbol" w:eastAsia="Segoe UI Symbol" w:ascii="Segoe UI Symbol"/>
          <w:spacing w:val="0"/>
          <w:w w:val="165"/>
          <w:sz w:val="20"/>
          <w:szCs w:val="20"/>
        </w:rPr>
        <w:t>❚❘s</w:t>
      </w:r>
      <w:r>
        <w:rPr>
          <w:rFonts w:cs="Segoe UI Symbol" w:hAnsi="Segoe UI Symbol" w:eastAsia="Segoe UI Symbol" w:ascii="Segoe UI Symbol"/>
          <w:spacing w:val="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❣❡♥♦♠✐❝</w:t>
      </w:r>
      <w:r>
        <w:rPr>
          <w:rFonts w:cs="Segoe UI Symbol" w:hAnsi="Segoe UI Symbol" w:eastAsia="Segoe UI Symbol" w:ascii="Segoe UI Symbol"/>
          <w:spacing w:val="25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❞❛t❛✳</w:t>
      </w:r>
      <w:r>
        <w:rPr>
          <w:rFonts w:cs="Segoe UI Symbol" w:hAnsi="Segoe UI Symbol" w:eastAsia="Segoe UI Symbol" w:ascii="Segoe UI Symbol"/>
          <w:spacing w:val="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P▲♦❙</w:t>
      </w:r>
      <w:r>
        <w:rPr>
          <w:rFonts w:cs="Segoe UI Symbol" w:hAnsi="Segoe UI Symbol" w:eastAsia="Segoe UI Symbol" w:ascii="Segoe UI Symbol"/>
          <w:spacing w:val="-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❖♥❡✳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8"/>
          <w:w w:val="5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✷✵✵✾❀✹✭✹✮✿❡✺✶✼✾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▲✐♥❞strö♠</w:t>
      </w:r>
      <w:r>
        <w:rPr>
          <w:rFonts w:cs="Segoe UI Symbol" w:hAnsi="Segoe UI Symbol" w:eastAsia="Segoe UI Symbol" w:ascii="Segoe UI Symbol"/>
          <w:spacing w:val="17"/>
          <w:w w:val="8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❍✐♥❞❡r✐♥❦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❑✱</w:t>
      </w:r>
      <w:r>
        <w:rPr>
          <w:rFonts w:cs="Segoe UI Symbol" w:hAnsi="Segoe UI Symbol" w:eastAsia="Segoe UI Symbol" w:ascii="Segoe UI Symbol"/>
          <w:spacing w:val="9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17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position w:val="-1"/>
          <w:sz w:val="20"/>
          <w:szCs w:val="20"/>
        </w:rPr>
        <w:t>❑✐✈✐♥✐❡♠✐</w:t>
      </w:r>
      <w:r>
        <w:rPr>
          <w:rFonts w:cs="Segoe UI Symbol" w:hAnsi="Segoe UI Symbol" w:eastAsia="Segoe UI Symbol" w:ascii="Segoe UI Symbol"/>
          <w:spacing w:val="16"/>
          <w:w w:val="5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position w:val="-1"/>
          <w:sz w:val="20"/>
          <w:szCs w:val="20"/>
        </w:rPr>
        <w:t>❑✱</w:t>
      </w:r>
      <w:r>
        <w:rPr>
          <w:rFonts w:cs="Segoe UI Symbol" w:hAnsi="Segoe UI Symbol" w:eastAsia="Segoe UI Symbol" w:ascii="Segoe UI Symbol"/>
          <w:spacing w:val="0"/>
          <w:w w:val="5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5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11"/>
          <w:w w:val="70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122"/>
          <w:position w:val="-1"/>
          <w:sz w:val="20"/>
          <w:szCs w:val="20"/>
        </w:rPr>
        <w:t>❛s</w:t>
      </w:r>
      <w:r>
        <w:rPr>
          <w:rFonts w:cs="Segoe UI Symbol" w:hAnsi="Segoe UI Symbol" w:eastAsia="Segoe UI Symbol" w:ascii="Segoe UI Symbol"/>
          <w:spacing w:val="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-4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❈❤❡♥</w:t>
      </w:r>
      <w:r>
        <w:rPr>
          <w:rFonts w:cs="Segoe UI Symbol" w:hAnsi="Segoe UI Symbol" w:eastAsia="Segoe UI Symbol" w:ascii="Segoe UI Symbol"/>
          <w:spacing w:val="8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❨✱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❆✉✈✐♥❡♥</w:t>
      </w:r>
      <w:r>
        <w:rPr>
          <w:rFonts w:cs="Segoe UI Symbol" w:hAnsi="Segoe UI Symbol" w:eastAsia="Segoe UI Symbol" w:ascii="Segoe UI Symbol"/>
          <w:spacing w:val="28"/>
          <w:w w:val="6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❈❛rt❡r</w:t>
      </w:r>
      <w:r>
        <w:rPr>
          <w:rFonts w:cs="Segoe UI Symbol" w:hAnsi="Segoe UI Symbol" w:eastAsia="Segoe UI Symbol" w:ascii="Segoe UI Symbol"/>
          <w:spacing w:val="13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3"/>
          <w:w w:val="77"/>
          <w:position w:val="-1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❚✱</w:t>
      </w:r>
      <w:r>
        <w:rPr>
          <w:rFonts w:cs="Segoe UI Symbol" w:hAnsi="Segoe UI Symbol" w:eastAsia="Segoe UI Symbol" w:ascii="Segoe UI Symbol"/>
          <w:spacing w:val="20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▼❛s♦♥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❉❘✱</w:t>
      </w:r>
      <w:r>
        <w:rPr>
          <w:rFonts w:cs="Segoe UI Symbol" w:hAnsi="Segoe UI Symbol" w:eastAsia="Segoe UI Symbol" w:ascii="Segoe UI Symbol"/>
          <w:spacing w:val="-3"/>
          <w:w w:val="8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-1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▼❲✱</w:t>
      </w:r>
      <w:r>
        <w:rPr>
          <w:rFonts w:cs="Segoe UI Symbol" w:hAnsi="Segoe UI Symbol" w:eastAsia="Segoe UI Symbol" w:ascii="Segoe UI Symbol"/>
          <w:spacing w:val="1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8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♦r</w:t>
      </w:r>
      <w:r>
        <w:rPr>
          <w:rFonts w:cs="Segoe UI Symbol" w:hAnsi="Segoe UI Symbol" w:eastAsia="Segoe UI Symbol" w:ascii="Segoe UI Symbol"/>
          <w:spacing w:val="-5"/>
          <w:w w:val="8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❡❛❧❛</w:t>
      </w:r>
      <w:r>
        <w:rPr>
          <w:rFonts w:cs="Segoe UI Symbol" w:hAnsi="Segoe UI Symbol" w:eastAsia="Segoe UI Symbol" w:ascii="Segoe UI Symbol"/>
          <w:spacing w:val="6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❍✳</w:t>
      </w:r>
      <w:r>
        <w:rPr>
          <w:rFonts w:cs="Segoe UI Symbol" w:hAnsi="Segoe UI Symbol" w:eastAsia="Segoe UI Symbol" w:ascii="Segoe UI Symbol"/>
          <w:spacing w:val="12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❈♦♠♣❛r❛t✐</w:t>
      </w:r>
      <w:r>
        <w:rPr>
          <w:rFonts w:cs="Segoe UI Symbol" w:hAnsi="Segoe UI Symbol" w:eastAsia="Segoe UI Symbol" w:ascii="Segoe UI Symbol"/>
          <w:spacing w:val="-5"/>
          <w:w w:val="8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7"/>
          <w:w w:val="8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❣❡♥♦♠✐❝</w:t>
      </w:r>
      <w:r>
        <w:rPr>
          <w:rFonts w:cs="Segoe UI Symbol" w:hAnsi="Segoe UI Symbol" w:eastAsia="Segoe UI Symbol" w:ascii="Segoe UI Symbol"/>
          <w:spacing w:val="3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3"/>
          <w:w w:val="65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②❜r✐❞✐③❛t✐♦♥</w:t>
      </w:r>
      <w:r>
        <w:rPr>
          <w:rFonts w:cs="Segoe UI Symbol" w:hAnsi="Segoe UI Symbol" w:eastAsia="Segoe UI Symbol" w:ascii="Segoe UI Symbol"/>
          <w:spacing w:val="6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❛♥❛❧②s✐s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6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5"/>
          <w:w w:val="88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1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♣r❡❞♦♠✐♥❛</w:t>
      </w:r>
      <w:r>
        <w:rPr>
          <w:rFonts w:cs="Segoe UI Symbol" w:hAnsi="Segoe UI Symbol" w:eastAsia="Segoe UI Symbol" w:ascii="Segoe UI Symbol"/>
          <w:spacing w:val="-5"/>
          <w:w w:val="83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1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◆♦r❞✐❝</w:t>
      </w:r>
      <w:r>
        <w:rPr>
          <w:rFonts w:cs="Segoe UI Symbol" w:hAnsi="Segoe UI Symbol" w:eastAsia="Segoe UI Symbol" w:ascii="Segoe UI Symbol"/>
          <w:spacing w:val="5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❣r♦✉♣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41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0"/>
          <w:w w:val="4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4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✭♣r♦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♦❧②t✐❝✮</w:t>
      </w:r>
      <w:r>
        <w:rPr>
          <w:rFonts w:cs="Segoe UI Symbol" w:hAnsi="Segoe UI Symbol" w:eastAsia="Segoe UI Symbol" w:ascii="Segoe UI Symbol"/>
          <w:spacing w:val="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❈❧♦str✐❞✐✉♠</w:t>
      </w:r>
      <w:r>
        <w:rPr>
          <w:rFonts w:cs="Segoe UI Symbol" w:hAnsi="Segoe UI Symbol" w:eastAsia="Segoe UI Symbol" w:ascii="Segoe UI Symbol"/>
          <w:spacing w:val="27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♦t✉❧✐</w:t>
      </w:r>
      <w:r>
        <w:rPr>
          <w:rFonts w:cs="Segoe UI Symbol" w:hAnsi="Segoe UI Symbol" w:eastAsia="Segoe UI Symbol" w:ascii="Segoe UI Symbol"/>
          <w:spacing w:val="-6"/>
          <w:w w:val="55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✉♠</w:t>
      </w:r>
      <w:r>
        <w:rPr>
          <w:rFonts w:cs="Segoe UI Symbol" w:hAnsi="Segoe UI Symbol" w:eastAsia="Segoe UI Symbol" w:ascii="Segoe UI Symbol"/>
          <w:spacing w:val="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6"/>
          <w:w w:val="69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❇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❝❧✉st❡rs✳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8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❆♣♣❧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❊</w:t>
      </w:r>
      <w:r>
        <w:rPr>
          <w:rFonts w:cs="Segoe UI Symbol" w:hAnsi="Segoe UI Symbol" w:eastAsia="Segoe UI Symbol" w:ascii="Segoe UI Symbol"/>
          <w:spacing w:val="-4"/>
          <w:w w:val="64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✈✐r♦♥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▼✐❝r♦❜✐♦❧✳</w:t>
      </w:r>
      <w:r>
        <w:rPr>
          <w:rFonts w:cs="Segoe UI Symbol" w:hAnsi="Segoe UI Symbol" w:eastAsia="Segoe UI Symbol" w:ascii="Segoe UI Symbol"/>
          <w:spacing w:val="9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✷✵✵✾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②❀✼✺✭✾✮✿✷✻✹✸✲✺✶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❆✐tt❛♠❛❛</w:t>
      </w:r>
      <w:r>
        <w:rPr>
          <w:rFonts w:cs="Segoe UI Symbol" w:hAnsi="Segoe UI Symbol" w:eastAsia="Segoe UI Symbol" w:ascii="Segoe UI Symbol"/>
          <w:spacing w:val="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7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2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P✐r❤♦♥❡♥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▼✱</w:t>
      </w:r>
      <w:r>
        <w:rPr>
          <w:rFonts w:cs="Segoe UI Symbol" w:hAnsi="Segoe UI Symbol" w:eastAsia="Segoe UI Symbol" w:ascii="Segoe UI Symbol"/>
          <w:spacing w:val="31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▼❛tt✐♥❡♥</w:t>
      </w:r>
      <w:r>
        <w:rPr>
          <w:rFonts w:cs="Segoe UI Symbol" w:hAnsi="Segoe UI Symbol" w:eastAsia="Segoe UI Symbol" w:ascii="Segoe UI Symbol"/>
          <w:spacing w:val="26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▲✱</w:t>
      </w:r>
      <w:r>
        <w:rPr>
          <w:rFonts w:cs="Segoe UI Symbol" w:hAnsi="Segoe UI Symbol" w:eastAsia="Segoe UI Symbol" w:ascii="Segoe UI Symbol"/>
          <w:spacing w:val="12"/>
          <w:w w:val="5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◆✐ss✐♥❡♥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1"/>
          <w:w w:val="5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❘✱</w:t>
      </w:r>
      <w:r>
        <w:rPr>
          <w:rFonts w:cs="Segoe UI Symbol" w:hAnsi="Segoe UI Symbol" w:eastAsia="Segoe UI Symbol" w:ascii="Segoe UI Symbol"/>
          <w:spacing w:val="-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❆✉✈✐♥❡♥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-6"/>
          <w:w w:val="66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♦♥❡♥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❏</w:t>
      </w:r>
      <w:r>
        <w:rPr>
          <w:rFonts w:cs="Segoe UI Symbol" w:hAnsi="Segoe UI Symbol" w:eastAsia="Segoe UI Symbol" w:ascii="Segoe UI Symbol"/>
          <w:spacing w:val="-17"/>
          <w:w w:val="82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❉✐st✐♥❣✉✐s❤✲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✐♥❣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❜❛❝t❡r✐❛❧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2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♣❛t❤♦❣❡♥s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3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2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92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♦t❛t♦</w:t>
      </w:r>
      <w:r>
        <w:rPr>
          <w:rFonts w:cs="Segoe UI Symbol" w:hAnsi="Segoe UI Symbol" w:eastAsia="Segoe UI Symbol" w:ascii="Segoe UI Symbol"/>
          <w:spacing w:val="33"/>
          <w:w w:val="9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✉s✐♥❣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64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-9"/>
          <w:w w:val="1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❣❡♥♦♠❡✲✇✐❞❡</w:t>
      </w:r>
      <w:r>
        <w:rPr>
          <w:rFonts w:cs="Segoe UI Symbol" w:hAnsi="Segoe UI Symbol" w:eastAsia="Segoe UI Symbol" w:ascii="Segoe UI Symbol"/>
          <w:spacing w:val="4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♠✐❝r♦❛rr</w:t>
      </w:r>
      <w:r>
        <w:rPr>
          <w:rFonts w:cs="Segoe UI Symbol" w:hAnsi="Segoe UI Symbol" w:eastAsia="Segoe UI Symbol" w:ascii="Segoe UI Symbol"/>
          <w:spacing w:val="-6"/>
          <w:w w:val="92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❛♣♣r♦❛</w:t>
      </w:r>
      <w:r>
        <w:rPr>
          <w:rFonts w:cs="Segoe UI Symbol" w:hAnsi="Segoe UI Symbol" w:eastAsia="Segoe UI Symbol" w:ascii="Segoe UI Symbol"/>
          <w:spacing w:val="-5"/>
          <w:w w:val="97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P❧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-5"/>
          <w:w w:val="10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❛t❤♦❧✳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✷✵✵✽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❙❡♣❀✾✭✺✮✿✼✵✺✲✶✼✳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▲❡</w:t>
      </w:r>
      <w:r>
        <w:rPr>
          <w:rFonts w:cs="Segoe UI Symbol" w:hAnsi="Segoe UI Symbol" w:eastAsia="Segoe UI Symbol" w:ascii="Segoe UI Symbol"/>
          <w:spacing w:val="-4"/>
          <w:w w:val="69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t♦♥❡♥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5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▼❏✱</w:t>
      </w:r>
      <w:r>
        <w:rPr>
          <w:rFonts w:cs="Segoe UI Symbol" w:hAnsi="Segoe UI Symbol" w:eastAsia="Segoe UI Symbol" w:ascii="Segoe UI Symbol"/>
          <w:spacing w:val="19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1"/>
          <w:position w:val="-1"/>
          <w:sz w:val="20"/>
          <w:szCs w:val="20"/>
        </w:rPr>
        <w:t>❙♦♠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❡r✈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✉♦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-5"/>
          <w:w w:val="66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❏</w:t>
      </w:r>
      <w:r>
        <w:rPr>
          <w:rFonts w:cs="Segoe UI Symbol" w:hAnsi="Segoe UI Symbol" w:eastAsia="Segoe UI Symbol" w:ascii="Segoe UI Symbol"/>
          <w:spacing w:val="-17"/>
          <w:w w:val="82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■♥❢❡❝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✇✐t❤</w:t>
      </w:r>
      <w:r>
        <w:rPr>
          <w:rFonts w:cs="Segoe UI Symbol" w:hAnsi="Segoe UI Symbol" w:eastAsia="Segoe UI Symbol" w:ascii="Segoe UI Symbol"/>
          <w:spacing w:val="15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❘❤✐③</w:t>
      </w:r>
      <w:r>
        <w:rPr>
          <w:rFonts w:cs="Segoe UI Symbol" w:hAnsi="Segoe UI Symbol" w:eastAsia="Segoe UI Symbol" w:ascii="Segoe UI Symbol"/>
          <w:spacing w:val="4"/>
          <w:w w:val="66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❝t♦♥✐❛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4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s♦❧❛♥✐</w:t>
      </w:r>
      <w:r>
        <w:rPr>
          <w:rFonts w:cs="Segoe UI Symbol" w:hAnsi="Segoe UI Symbol" w:eastAsia="Segoe UI Symbol" w:ascii="Segoe UI Symbol"/>
          <w:spacing w:val="14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✐♥❞✉❝❡s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❞❡❢❡♥s❡</w:t>
      </w:r>
      <w:r>
        <w:rPr>
          <w:rFonts w:cs="Segoe UI Symbol" w:hAnsi="Segoe UI Symbol" w:eastAsia="Segoe UI Symbol" w:ascii="Segoe UI Symbol"/>
          <w:spacing w:val="29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❣❡♥❡s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s②st❡♠✐❝</w:t>
      </w:r>
      <w:r>
        <w:rPr>
          <w:rFonts w:cs="Segoe UI Symbol" w:hAnsi="Segoe UI Symbol" w:eastAsia="Segoe UI Symbol" w:ascii="Segoe UI Symbol"/>
          <w:spacing w:val="5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r❡s✐st❛♥❝❡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85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♦t❛t♦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8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s♣r♦✉ts</w:t>
      </w:r>
      <w:r>
        <w:rPr>
          <w:rFonts w:cs="Segoe UI Symbol" w:hAnsi="Segoe UI Symbol" w:eastAsia="Segoe UI Symbol" w:ascii="Segoe UI Symbol"/>
          <w:spacing w:val="-11"/>
          <w:w w:val="8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❣r</w:t>
      </w:r>
      <w:r>
        <w:rPr>
          <w:rFonts w:cs="Segoe UI Symbol" w:hAnsi="Segoe UI Symbol" w:eastAsia="Segoe UI Symbol" w:ascii="Segoe UI Symbol"/>
          <w:spacing w:val="-5"/>
          <w:w w:val="85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✇♥</w:t>
      </w:r>
      <w:r>
        <w:rPr>
          <w:rFonts w:cs="Segoe UI Symbol" w:hAnsi="Segoe UI Symbol" w:eastAsia="Segoe UI Symbol" w:ascii="Segoe UI Symbol"/>
          <w:spacing w:val="35"/>
          <w:w w:val="8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✇✐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t❤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✉t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6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❧✐❣</w:t>
      </w:r>
      <w:r>
        <w:rPr>
          <w:rFonts w:cs="Segoe UI Symbol" w:hAnsi="Segoe UI Symbol" w:eastAsia="Segoe UI Symbol" w:ascii="Segoe UI Symbol"/>
          <w:spacing w:val="-3"/>
          <w:w w:val="48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t✳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4"/>
          <w:w w:val="4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t♦♣❛t❤♦❧♦❣</w:t>
      </w:r>
      <w:r>
        <w:rPr>
          <w:rFonts w:cs="Segoe UI Symbol" w:hAnsi="Segoe UI Symbol" w:eastAsia="Segoe UI Symbol" w:ascii="Segoe UI Symbol"/>
          <w:spacing w:val="-17"/>
          <w:w w:val="7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✷✵✵✽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◆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✈❀✾✽✭✶✶✮✿✶✶✾✵✲✽✳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▼❛tt✐♥❡♥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▲✱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1"/>
          <w:w w:val="5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◆②❦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②r✐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4"/>
          <w:position w:val="-1"/>
          <w:sz w:val="20"/>
          <w:szCs w:val="20"/>
        </w:rPr>
        <w:t>❏✱</w:t>
      </w:r>
      <w:r>
        <w:rPr>
          <w:rFonts w:cs="Segoe UI Symbol" w:hAnsi="Segoe UI Symbol" w:eastAsia="Segoe UI Symbol" w:ascii="Segoe UI Symbol"/>
          <w:spacing w:val="0"/>
          <w:w w:val="44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2"/>
          <w:w w:val="4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◆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✐ss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♥❡♥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❘✱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87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♦✉</w:t>
      </w:r>
      <w:r>
        <w:rPr>
          <w:rFonts w:cs="Segoe UI Symbol" w:hAnsi="Segoe UI Symbol" w:eastAsia="Segoe UI Symbol" w:ascii="Segoe UI Symbol"/>
          <w:spacing w:val="-6"/>
          <w:w w:val="58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♦♥❡♥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❈♦rt❤❛❧s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●✱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4"/>
          <w:w w:val="6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❆✉✈✐♥❡♥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6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❆✐tt❛♠❛❛</w:t>
      </w:r>
      <w:r>
        <w:rPr>
          <w:rFonts w:cs="Segoe UI Symbol" w:hAnsi="Segoe UI Symbol" w:eastAsia="Segoe UI Symbol" w:ascii="Segoe UI Symbol"/>
          <w:spacing w:val="3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position w:val="-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-6"/>
          <w:w w:val="66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♦♥❡♥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❏</w:t>
      </w:r>
      <w:r>
        <w:rPr>
          <w:rFonts w:cs="Segoe UI Symbol" w:hAnsi="Segoe UI Symbol" w:eastAsia="Segoe UI Symbol" w:ascii="Segoe UI Symbol"/>
          <w:spacing w:val="-17"/>
          <w:w w:val="82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P✐r❤♦♥❡♥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▼✳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▼✐❝r♦❛rr</w:t>
      </w:r>
      <w:r>
        <w:rPr>
          <w:rFonts w:cs="Segoe UI Symbol" w:hAnsi="Segoe UI Symbol" w:eastAsia="Segoe UI Symbol" w:ascii="Segoe UI Symbol"/>
          <w:spacing w:val="-6"/>
          <w:w w:val="9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♣r♦✜❧✐♥❣</w:t>
      </w:r>
      <w:r>
        <w:rPr>
          <w:rFonts w:cs="Segoe UI Symbol" w:hAnsi="Segoe UI Symbol" w:eastAsia="Segoe UI Symbol" w:ascii="Segoe UI Symbol"/>
          <w:spacing w:val="33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7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❤♦st✲❡①tr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❛❝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t✲✐♥❞✉❝❡❞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❣❡♥❡s</w:t>
      </w:r>
      <w:r>
        <w:rPr>
          <w:rFonts w:cs="Segoe UI Symbol" w:hAnsi="Segoe UI Symbol" w:eastAsia="Segoe UI Symbol" w:ascii="Segoe UI Symbol"/>
          <w:spacing w:val="45"/>
          <w:w w:val="8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3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❤❛r❛❝t❡r✐③❛t✐♦♥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4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32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6"/>
          <w:w w:val="69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❱■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s❡❝r❡t✐♦♥</w:t>
      </w:r>
      <w:r>
        <w:rPr>
          <w:rFonts w:cs="Segoe UI Symbol" w:hAnsi="Segoe UI Symbol" w:eastAsia="Segoe UI Symbol" w:ascii="Segoe UI Symbol"/>
          <w:spacing w:val="31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❝❧✉st❡r</w:t>
      </w:r>
      <w:r>
        <w:rPr>
          <w:rFonts w:cs="Segoe UI Symbol" w:hAnsi="Segoe UI Symbol" w:eastAsia="Segoe UI Symbol" w:ascii="Segoe UI Symbol"/>
          <w:spacing w:val="-2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❤❡</w:t>
      </w:r>
      <w:r>
        <w:rPr>
          <w:rFonts w:cs="Segoe UI Symbol" w:hAnsi="Segoe UI Symbol" w:eastAsia="Segoe UI Symbol" w:ascii="Segoe UI Symbol"/>
          <w:spacing w:val="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88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♦t❛t♦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♣❛t❤♦❣❡♥</w:t>
      </w:r>
      <w:r>
        <w:rPr>
          <w:rFonts w:cs="Segoe UI Symbol" w:hAnsi="Segoe UI Symbol" w:eastAsia="Segoe UI Symbol" w:ascii="Segoe UI Symbol"/>
          <w:spacing w:val="-14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85"/>
          <w:sz w:val="20"/>
          <w:szCs w:val="20"/>
        </w:rPr>
        <w:t>❡❝t♦❜❛❝t❡r✐✉♠</w:t>
      </w:r>
      <w:r>
        <w:rPr>
          <w:rFonts w:cs="Segoe UI Symbol" w:hAnsi="Segoe UI Symbol" w:eastAsia="Segoe UI Symbol" w:ascii="Segoe UI Symbol"/>
          <w:spacing w:val="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❛tr♦s❡♣t✐❝✉♠✳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2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▼✐❝r♦❜✐♦❧♦❣</w:t>
      </w:r>
      <w:r>
        <w:rPr>
          <w:rFonts w:cs="Segoe UI Symbol" w:hAnsi="Segoe UI Symbol" w:eastAsia="Segoe UI Symbol" w:ascii="Segoe UI Symbol"/>
          <w:spacing w:val="-17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✷✵✵✽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❆✉❣❀✶✺✹✭Pt</w:t>
      </w:r>
      <w:r>
        <w:rPr>
          <w:rFonts w:cs="Segoe UI Symbol" w:hAnsi="Segoe UI Symbol" w:eastAsia="Segoe UI Symbol" w:ascii="Segoe UI Symbol"/>
          <w:spacing w:val="31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✽✮✿✷✸✽✼✲✾✻✳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85"/>
          <w:position w:val="-1"/>
          <w:sz w:val="20"/>
          <w:szCs w:val="20"/>
        </w:rPr>
        <w:t>●r❡❝♦</w:t>
      </w:r>
      <w:r>
        <w:rPr>
          <w:rFonts w:cs="Segoe UI Symbol" w:hAnsi="Segoe UI Symbol" w:eastAsia="Segoe UI Symbol" w:ascii="Segoe UI Symbol"/>
          <w:spacing w:val="13"/>
          <w:w w:val="8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❉✱</w:t>
      </w:r>
      <w:r>
        <w:rPr>
          <w:rFonts w:cs="Segoe UI Symbol" w:hAnsi="Segoe UI Symbol" w:eastAsia="Segoe UI Symbol" w:ascii="Segoe UI Symbol"/>
          <w:spacing w:val="28"/>
          <w:w w:val="5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15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❉✐</w:t>
      </w:r>
      <w:r>
        <w:rPr>
          <w:rFonts w:cs="Segoe UI Symbol" w:hAnsi="Segoe UI Symbol" w:eastAsia="Segoe UI Symbol" w:ascii="Segoe UI Symbol"/>
          <w:spacing w:val="13"/>
          <w:w w:val="5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▲✐❡t♦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6"/>
          <w:w w:val="5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❆✱</w:t>
      </w:r>
      <w:r>
        <w:rPr>
          <w:rFonts w:cs="Segoe UI Symbol" w:hAnsi="Segoe UI Symbol" w:eastAsia="Segoe UI Symbol" w:ascii="Segoe UI Symbol"/>
          <w:spacing w:val="24"/>
          <w:w w:val="5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❘❛✐t✐❧❛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❚✱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◆✐ts</w:t>
      </w:r>
      <w:r>
        <w:rPr>
          <w:rFonts w:cs="Segoe UI Symbol" w:hAnsi="Segoe UI Symbol" w:eastAsia="Segoe UI Symbol" w:ascii="Segoe UI Symbol"/>
          <w:spacing w:val="-3"/>
          <w:w w:val="67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25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▲✱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5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6"/>
          <w:position w:val="-1"/>
          <w:sz w:val="20"/>
          <w:szCs w:val="20"/>
        </w:rPr>
        <w:t>❈❛stré♥</w:t>
      </w:r>
      <w:r>
        <w:rPr>
          <w:rFonts w:cs="Segoe UI Symbol" w:hAnsi="Segoe UI Symbol" w:eastAsia="Segoe UI Symbol" w:ascii="Segoe UI Symbol"/>
          <w:spacing w:val="7"/>
          <w:w w:val="9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❊✱</w:t>
      </w:r>
      <w:r>
        <w:rPr>
          <w:rFonts w:cs="Segoe UI Symbol" w:hAnsi="Segoe UI Symbol" w:eastAsia="Segoe UI Symbol" w:ascii="Segoe UI Symbol"/>
          <w:spacing w:val="14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❆✉✈✐♥❡♥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4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②s✐♦❧♦❣</w:t>
      </w:r>
      <w:r>
        <w:rPr>
          <w:rFonts w:cs="Segoe UI Symbol" w:hAnsi="Segoe UI Symbol" w:eastAsia="Segoe UI Symbol" w:ascii="Segoe UI Symbol"/>
          <w:spacing w:val="-17"/>
          <w:w w:val="59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♣❛t❤♦❧♦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❣②</w:t>
      </w:r>
      <w:r>
        <w:rPr>
          <w:rFonts w:cs="Segoe UI Symbol" w:hAnsi="Segoe UI Symbol" w:eastAsia="Segoe UI Symbol" w:ascii="Segoe UI Symbol"/>
          <w:spacing w:val="32"/>
          <w:w w:val="7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r❡❧❛t❡❞♥❡ss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7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-2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✉♠❛♥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t✐ss✉❡s</w:t>
      </w:r>
      <w:r>
        <w:rPr>
          <w:rFonts w:cs="Segoe UI Symbol" w:hAnsi="Segoe UI Symbol" w:eastAsia="Segoe UI Symbol" w:ascii="Segoe UI Symbol"/>
          <w:spacing w:val="29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❢r♦♠</w:t>
      </w:r>
      <w:r>
        <w:rPr>
          <w:rFonts w:cs="Segoe UI Symbol" w:hAnsi="Segoe UI Symbol" w:eastAsia="Segoe UI Symbol" w:ascii="Segoe UI Symbol"/>
          <w:spacing w:val="37"/>
          <w:w w:val="8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❣❡♥❡</w:t>
      </w:r>
      <w:r>
        <w:rPr>
          <w:rFonts w:cs="Segoe UI Symbol" w:hAnsi="Segoe UI Symbol" w:eastAsia="Segoe UI Symbol" w:ascii="Segoe UI Symbol"/>
          <w:spacing w:val="5"/>
          <w:w w:val="8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❡①♣r❡ss✐♦♥</w:t>
      </w:r>
      <w:r>
        <w:rPr>
          <w:rFonts w:cs="Segoe UI Symbol" w:hAnsi="Segoe UI Symbol" w:eastAsia="Segoe UI Symbol" w:ascii="Segoe UI Symbol"/>
          <w:spacing w:val="28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♠❡t❛✲❛♥❛❧②s✐s✳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8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P▲♦❙</w:t>
      </w:r>
      <w:r>
        <w:rPr>
          <w:rFonts w:cs="Segoe UI Symbol" w:hAnsi="Segoe UI Symbol" w:eastAsia="Segoe UI Symbol" w:ascii="Segoe UI Symbol"/>
          <w:spacing w:val="-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❖♥❡✳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2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✷✵✵✽</w:t>
      </w:r>
      <w:r>
        <w:rPr>
          <w:rFonts w:cs="Segoe UI Symbol" w:hAnsi="Segoe UI Symbol" w:eastAsia="Segoe UI Symbol" w:ascii="Segoe UI Symbol"/>
          <w:spacing w:val="5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❆♣r</w:t>
      </w:r>
      <w:r>
        <w:rPr>
          <w:rFonts w:cs="Segoe UI Symbol" w:hAnsi="Segoe UI Symbol" w:eastAsia="Segoe UI Symbol" w:ascii="Segoe UI Symbol"/>
          <w:spacing w:val="19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✷❀✸✭✹✮✿❡✶✽✽✵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❉❛❤❧st❡♥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position w:val="-1"/>
          <w:sz w:val="20"/>
          <w:szCs w:val="20"/>
        </w:rPr>
        <w:t>❊✱</w:t>
      </w:r>
      <w:r>
        <w:rPr>
          <w:rFonts w:cs="Segoe UI Symbol" w:hAnsi="Segoe UI Symbol" w:eastAsia="Segoe UI Symbol" w:ascii="Segoe UI Symbol"/>
          <w:spacing w:val="0"/>
          <w:w w:val="53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81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♦r</w:t>
      </w:r>
      <w:r>
        <w:rPr>
          <w:rFonts w:cs="Segoe UI Symbol" w:hAnsi="Segoe UI Symbol" w:eastAsia="Segoe UI Symbol" w:ascii="Segoe UI Symbol"/>
          <w:spacing w:val="-5"/>
          <w:w w:val="81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❡❛❧❛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position w:val="-1"/>
          <w:sz w:val="20"/>
          <w:szCs w:val="20"/>
        </w:rPr>
        <w:t>❍✱</w:t>
      </w:r>
      <w:r>
        <w:rPr>
          <w:rFonts w:cs="Segoe UI Symbol" w:hAnsi="Segoe UI Symbol" w:eastAsia="Segoe UI Symbol" w:ascii="Segoe UI Symbol"/>
          <w:spacing w:val="0"/>
          <w:w w:val="6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7"/>
          <w:w w:val="6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▲✐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05"/>
          <w:position w:val="-1"/>
          <w:sz w:val="20"/>
          <w:szCs w:val="20"/>
        </w:rPr>
        <w:t>❞strö♠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▼✳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5"/>
          <w:position w:val="-1"/>
          <w:sz w:val="20"/>
          <w:szCs w:val="20"/>
        </w:rPr>
        <w:t>P❈❘</w:t>
      </w:r>
      <w:r>
        <w:rPr>
          <w:rFonts w:cs="Segoe UI Symbol" w:hAnsi="Segoe UI Symbol" w:eastAsia="Segoe UI Symbol" w:ascii="Segoe UI Symbol"/>
          <w:spacing w:val="24"/>
          <w:w w:val="12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2"/>
          <w:position w:val="-1"/>
          <w:sz w:val="20"/>
          <w:szCs w:val="20"/>
        </w:rPr>
        <w:t>❛ss</w:t>
      </w:r>
      <w:r>
        <w:rPr>
          <w:rFonts w:cs="Segoe UI Symbol" w:hAnsi="Segoe UI Symbol" w:eastAsia="Segoe UI Symbol" w:ascii="Segoe UI Symbol"/>
          <w:spacing w:val="-6"/>
          <w:w w:val="122"/>
          <w:position w:val="-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8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❞✐✛❡r❡</w:t>
      </w:r>
      <w:r>
        <w:rPr>
          <w:rFonts w:cs="Segoe UI Symbol" w:hAnsi="Segoe UI Symbol" w:eastAsia="Segoe UI Symbol" w:ascii="Segoe UI Symbol"/>
          <w:spacing w:val="-4"/>
          <w:w w:val="73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t✐❛t✐♥❣</w:t>
      </w:r>
      <w:r>
        <w:rPr>
          <w:rFonts w:cs="Segoe UI Symbol" w:hAnsi="Segoe UI Symbol" w:eastAsia="Segoe UI Symbol" w:ascii="Segoe UI Symbol"/>
          <w:spacing w:val="-1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92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5"/>
          <w:w w:val="88"/>
          <w:position w:val="-1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❡❡♥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●r♦✉♣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1"/>
          <w:position w:val="-1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✭♣r♦t❡♦❧②t✐❝✮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1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●r♦✉♣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42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1"/>
          <w:w w:val="4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✭♥♦♥♣r♦t❡♦❧②t✐❝✮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str❛✐♥s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8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❈❧♦str✐❞✐✉♠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♦t✉❧✐</w:t>
      </w:r>
      <w:r>
        <w:rPr>
          <w:rFonts w:cs="Segoe UI Symbol" w:hAnsi="Segoe UI Symbol" w:eastAsia="Segoe UI Symbol" w:ascii="Segoe UI Symbol"/>
          <w:spacing w:val="-6"/>
          <w:w w:val="55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✉♠✳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-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5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❏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8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73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6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6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▼✐❝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♦❜✐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✷✵✵✽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✶✵❀✶✷✹</w:t>
      </w:r>
      <w:r>
        <w:rPr>
          <w:rFonts w:cs="Segoe UI Symbol" w:hAnsi="Segoe UI Symbol" w:eastAsia="Segoe UI Symbol" w:ascii="Segoe UI Symbol"/>
          <w:spacing w:val="0"/>
          <w:w w:val="47"/>
          <w:sz w:val="20"/>
          <w:szCs w:val="20"/>
        </w:rPr>
        <w:t>✭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✶</w:t>
      </w:r>
      <w:r>
        <w:rPr>
          <w:rFonts w:cs="Segoe UI Symbol" w:hAnsi="Segoe UI Symbol" w:eastAsia="Segoe UI Symbol" w:ascii="Segoe UI Symbol"/>
          <w:spacing w:val="0"/>
          <w:w w:val="47"/>
          <w:sz w:val="20"/>
          <w:szCs w:val="20"/>
        </w:rPr>
        <w:t>✮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✿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✶✵✽✲✶✶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❆✐♥❛s</w:t>
      </w:r>
      <w:r>
        <w:rPr>
          <w:rFonts w:cs="Segoe UI Symbol" w:hAnsi="Segoe UI Symbol" w:eastAsia="Segoe UI Symbol" w:ascii="Segoe UI Symbol"/>
          <w:spacing w:val="8"/>
          <w:w w:val="77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❥❛</w:t>
      </w:r>
      <w:r>
        <w:rPr>
          <w:rFonts w:cs="Segoe UI Symbol" w:hAnsi="Segoe UI Symbol" w:eastAsia="Segoe UI Symbol" w:ascii="Segoe UI Symbol"/>
          <w:spacing w:val="25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▼▼✱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♦❤❥❛❧❛</w:t>
      </w:r>
      <w:r>
        <w:rPr>
          <w:rFonts w:cs="Segoe UI Symbol" w:hAnsi="Segoe UI Symbol" w:eastAsia="Segoe UI Symbol" w:ascii="Segoe UI Symbol"/>
          <w:spacing w:val="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▲▲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98"/>
          <w:position w:val="-1"/>
          <w:sz w:val="20"/>
          <w:szCs w:val="20"/>
        </w:rPr>
        <w:t>❛♠♠❡❧❛</w:t>
      </w:r>
      <w:r>
        <w:rPr>
          <w:rFonts w:cs="Segoe UI Symbol" w:hAnsi="Segoe UI Symbol" w:eastAsia="Segoe UI Symbol" w:ascii="Segoe UI Symbol"/>
          <w:spacing w:val="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P❙✱</w:t>
      </w:r>
      <w:r>
        <w:rPr>
          <w:rFonts w:cs="Segoe UI Symbol" w:hAnsi="Segoe UI Symbol" w:eastAsia="Segoe UI Symbol" w:ascii="Segoe UI Symbol"/>
          <w:spacing w:val="42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14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P❏✱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6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✉♦r❡❧</w:t>
      </w:r>
      <w:r>
        <w:rPr>
          <w:rFonts w:cs="Segoe UI Symbol" w:hAnsi="Segoe UI Symbol" w:eastAsia="Segoe UI Symbol" w:ascii="Segoe UI Symbol"/>
          <w:spacing w:val="0"/>
          <w:w w:val="164"/>
          <w:position w:val="-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P▼✱</w:t>
      </w:r>
      <w:r>
        <w:rPr>
          <w:rFonts w:cs="Segoe UI Symbol" w:hAnsi="Segoe UI Symbol" w:eastAsia="Segoe UI Symbol" w:ascii="Segoe UI Symbol"/>
          <w:spacing w:val="37"/>
          <w:w w:val="8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❡❡r✐</w:t>
      </w:r>
      <w:r>
        <w:rPr>
          <w:rFonts w:cs="Segoe UI Symbol" w:hAnsi="Segoe UI Symbol" w:eastAsia="Segoe UI Symbol" w:ascii="Segoe UI Symbol"/>
          <w:spacing w:val="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❚❍✳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❈♦♠♣❛r✐s♦♥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tr❛♥s✲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❣❡♥✐❝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●❡r</w:t>
      </w:r>
      <w:r>
        <w:rPr>
          <w:rFonts w:cs="Segoe UI Symbol" w:hAnsi="Segoe UI Symbol" w:eastAsia="Segoe UI Symbol" w:ascii="Segoe UI Symbol"/>
          <w:spacing w:val="6"/>
          <w:w w:val="100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❡r❛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②❜r✐❞❛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❧✐♥❡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4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tr❛❞✐t✐♦♥❛❧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1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❛r✐❡t✐❡s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s❤</w:t>
      </w:r>
      <w:r>
        <w:rPr>
          <w:rFonts w:cs="Segoe UI Symbol" w:hAnsi="Segoe UI Symbol" w:eastAsia="Segoe UI Symbol" w:ascii="Segoe UI Symbol"/>
          <w:spacing w:val="-4"/>
          <w:w w:val="75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✇s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♥♦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❞✐✛❡r❡♥❝❡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34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❝②t♦t</w:t>
      </w:r>
      <w:r>
        <w:rPr>
          <w:rFonts w:cs="Segoe UI Symbol" w:hAnsi="Segoe UI Symbol" w:eastAsia="Segoe UI Symbol" w:ascii="Segoe UI Symbol"/>
          <w:spacing w:val="-6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①✐❝✐</w:t>
      </w:r>
      <w:r>
        <w:rPr>
          <w:rFonts w:cs="Segoe UI Symbol" w:hAnsi="Segoe UI Symbol" w:eastAsia="Segoe UI Symbol" w:ascii="Segoe UI Symbol"/>
          <w:spacing w:val="-6"/>
          <w:w w:val="5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♦r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3"/>
          <w:sz w:val="20"/>
          <w:szCs w:val="20"/>
        </w:rPr>
        <w:t>♠❡t❛</w:t>
      </w:r>
      <w:r>
        <w:rPr>
          <w:rFonts w:cs="Segoe UI Symbol" w:hAnsi="Segoe UI Symbol" w:eastAsia="Segoe UI Symbol" w:ascii="Segoe UI Symbol"/>
          <w:spacing w:val="6"/>
          <w:w w:val="123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♦❧✐❝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✜♥❣❡r♣r✐</w:t>
      </w:r>
      <w:r>
        <w:rPr>
          <w:rFonts w:cs="Segoe UI Symbol" w:hAnsi="Segoe UI Symbol" w:eastAsia="Segoe UI Symbol" w:ascii="Segoe UI Symbol"/>
          <w:spacing w:val="-4"/>
          <w:w w:val="7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ts✳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r❛♥s❣❡♥✐❝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sz w:val="20"/>
          <w:szCs w:val="20"/>
        </w:rPr>
        <w:t>❘❡s✳</w:t>
      </w:r>
      <w:r>
        <w:rPr>
          <w:rFonts w:cs="Segoe UI Symbol" w:hAnsi="Segoe UI Symbol" w:eastAsia="Segoe UI Symbol" w:ascii="Segoe UI Symbol"/>
          <w:spacing w:val="41"/>
          <w:w w:val="8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✷✵✵✽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❖❝t❀✶✼✭✺✮✿✼✾✸✲✽✵✸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❆✳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❍är♠ä✱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❙✳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2"/>
          <w:w w:val="69"/>
          <w:position w:val="-1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❛❣❡r❧✉♥❞✱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1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❛r❛♠❡tr✐❝</w:t>
      </w:r>
      <w:r>
        <w:rPr>
          <w:rFonts w:cs="Segoe UI Symbol" w:hAnsi="Segoe UI Symbol" w:eastAsia="Segoe UI Symbol" w:ascii="Segoe UI Symbol"/>
          <w:spacing w:val="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r❡♣r❡s❡</w:t>
      </w:r>
      <w:r>
        <w:rPr>
          <w:rFonts w:cs="Segoe UI Symbol" w:hAnsi="Segoe UI Symbol" w:eastAsia="Segoe UI Symbol" w:ascii="Segoe UI Symbol"/>
          <w:spacing w:val="-5"/>
          <w:w w:val="7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t❛t✐♦♥s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1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4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108"/>
          <w:position w:val="-1"/>
          <w:sz w:val="20"/>
          <w:szCs w:val="20"/>
        </w:rPr>
        <w:t>r❞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s♦✉♥❞s</w:t>
      </w:r>
      <w:r>
        <w:rPr>
          <w:rFonts w:cs="Segoe UI Symbol" w:hAnsi="Segoe UI Symbol" w:eastAsia="Segoe UI Symbol" w:ascii="Segoe UI Symbol"/>
          <w:spacing w:val="3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29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❛✉t♦♠❛t✐❝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4"/>
          <w:w w:val="7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❡❝✐❡s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r❡❝♦❣♥✐t✐♦♥✱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■❊❊❊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r❛♥s❛❝t✐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♦♥s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9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❆✉❞✐♦✱</w:t>
      </w:r>
      <w:r>
        <w:rPr>
          <w:rFonts w:cs="Segoe UI Symbol" w:hAnsi="Segoe UI Symbol" w:eastAsia="Segoe UI Symbol" w:ascii="Segoe UI Symbol"/>
          <w:spacing w:val="7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▲❛♥❣✉❛❣❡</w:t>
      </w:r>
      <w:r>
        <w:rPr>
          <w:rFonts w:cs="Segoe UI Symbol" w:hAnsi="Segoe UI Symbol" w:eastAsia="Segoe UI Symbol" w:ascii="Segoe UI Symbol"/>
          <w:spacing w:val="38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❝❡ss✐♥❣✱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✶✹✭✻✮✱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✷✵✵✻✱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8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✷✷✺✷✲✷✷✻✸✳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❖♥❧✐♥❡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❆❧❣♦r✐t❤♠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4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7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❙❡❧❢✲❖r❣❛♥✐③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✐♥❣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1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</w:t>
      </w:r>
      <w:r>
        <w:rPr>
          <w:rFonts w:cs="Segoe UI Symbol" w:hAnsi="Segoe UI Symbol" w:eastAsia="Segoe UI Symbol" w:ascii="Segoe UI Symbol"/>
          <w:spacing w:val="5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❙tr✐♥❣s✱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7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6"/>
          <w:w w:val="88"/>
          <w:position w:val="-1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♦r❦s✱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7"/>
          <w:position w:val="-1"/>
          <w:sz w:val="20"/>
          <w:szCs w:val="20"/>
        </w:rPr>
        <w:t>✶✼✱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✷✵✵✹✱</w:t>
      </w:r>
      <w:r>
        <w:rPr>
          <w:rFonts w:cs="Segoe UI Symbol" w:hAnsi="Segoe UI Symbol" w:eastAsia="Segoe UI Symbol" w:ascii="Segoe UI Symbol"/>
          <w:spacing w:val="10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✶✷✸✶✲✶✷✸✾✳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-6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❈♦♠♣❛r✐s♦♥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9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1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▼▲✱</w:t>
      </w:r>
      <w:r>
        <w:rPr>
          <w:rFonts w:cs="Segoe UI Symbol" w:hAnsi="Segoe UI Symbol" w:eastAsia="Segoe UI Symbol" w:ascii="Segoe UI Symbol"/>
          <w:spacing w:val="27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position w:val="-1"/>
          <w:sz w:val="20"/>
          <w:szCs w:val="20"/>
        </w:rPr>
        <w:t>▼❆</w:t>
      </w:r>
      <w:r>
        <w:rPr>
          <w:rFonts w:cs="Segoe UI Symbol" w:hAnsi="Segoe UI Symbol" w:eastAsia="Segoe UI Symbol" w:ascii="Segoe UI Symbol"/>
          <w:spacing w:val="-17"/>
          <w:w w:val="10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❱❇</w:t>
      </w:r>
      <w:r>
        <w:rPr>
          <w:rFonts w:cs="Segoe UI Symbol" w:hAnsi="Segoe UI Symbol" w:eastAsia="Segoe UI Symbol" w:ascii="Segoe UI Symbol"/>
          <w:spacing w:val="2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❜❛s❡❞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❛❝♦✉st✐❝</w:t>
      </w:r>
      <w:r>
        <w:rPr>
          <w:rFonts w:cs="Segoe UI Symbol" w:hAnsi="Segoe UI Symbol" w:eastAsia="Segoe UI Symbol" w:ascii="Segoe UI Symbol"/>
          <w:spacing w:val="19"/>
          <w:w w:val="7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1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❞❡❧s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❧❛r❣❡</w:t>
      </w:r>
      <w:r>
        <w:rPr>
          <w:rFonts w:cs="Segoe UI Symbol" w:hAnsi="Segoe UI Symbol" w:eastAsia="Segoe UI Symbol" w:ascii="Segoe UI Symbol"/>
          <w:spacing w:val="15"/>
          <w:w w:val="8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52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6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❝❛❜✉❧❛r②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5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6"/>
          <w:w w:val="85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❝♦❣✲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♥✐t✐♦♥✱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4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23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23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9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✽t❤</w:t>
      </w:r>
      <w:r>
        <w:rPr>
          <w:rFonts w:cs="Segoe UI Symbol" w:hAnsi="Segoe UI Symbol" w:eastAsia="Segoe UI Symbol" w:ascii="Segoe UI Symbol"/>
          <w:spacing w:val="7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38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12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6"/>
          <w:w w:val="7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❡♥</w:t>
      </w:r>
      <w:r>
        <w:rPr>
          <w:rFonts w:cs="Segoe UI Symbol" w:hAnsi="Segoe UI Symbol" w:eastAsia="Segoe UI Symbol" w:ascii="Segoe UI Symbol"/>
          <w:spacing w:val="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▲❛♥❣✉❛❣❡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3"/>
          <w:w w:val="8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-10"/>
          <w:w w:val="8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✭■❈❙▲P✮✱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7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❏❡❥✉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■s❧❛♥❞✱</w:t>
      </w:r>
      <w:r>
        <w:rPr>
          <w:rFonts w:cs="Segoe UI Symbol" w:hAnsi="Segoe UI Symbol" w:eastAsia="Segoe UI Symbol" w:ascii="Segoe UI Symbol"/>
          <w:spacing w:val="32"/>
          <w:w w:val="6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77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♦r❡❛✱</w:t>
      </w:r>
      <w:r>
        <w:rPr>
          <w:rFonts w:cs="Segoe UI Symbol" w:hAnsi="Segoe UI Symbol" w:eastAsia="Segoe UI Symbol" w:ascii="Segoe UI Symbol"/>
          <w:spacing w:val="3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❖❝t♦</w:t>
      </w:r>
      <w:r>
        <w:rPr>
          <w:rFonts w:cs="Segoe UI Symbol" w:hAnsi="Segoe UI Symbol" w:eastAsia="Segoe UI Symbol" w:ascii="Segoe UI Symbol"/>
          <w:spacing w:val="5"/>
          <w:w w:val="100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✺✲✽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✷✵✵✹✳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36"/>
          <w:sz w:val="20"/>
          <w:szCs w:val="20"/>
        </w:rPr>
        <w:t>■✱</w:t>
      </w:r>
      <w:r>
        <w:rPr>
          <w:rFonts w:cs="Segoe UI Symbol" w:hAnsi="Segoe UI Symbol" w:eastAsia="Segoe UI Symbol" w:ascii="Segoe UI Symbol"/>
          <w:spacing w:val="0"/>
          <w:w w:val="36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8"/>
          <w:w w:val="3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5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✼✵✶✲✼✵✹✳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27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❆✳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❍är♠ä✱</w:t>
      </w:r>
      <w:r>
        <w:rPr>
          <w:rFonts w:cs="Segoe UI Symbol" w:hAnsi="Segoe UI Symbol" w:eastAsia="Segoe UI Symbol" w:ascii="Segoe UI Symbol"/>
          <w:spacing w:val="26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❇✐r❞</w:t>
      </w:r>
      <w:r>
        <w:rPr>
          <w:rFonts w:cs="Segoe UI Symbol" w:hAnsi="Segoe UI Symbol" w:eastAsia="Segoe UI Symbol" w:ascii="Segoe UI Symbol"/>
          <w:spacing w:val="-8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s♦♥❣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r❡❝♦❣♥✐t✐♦♥</w:t>
      </w:r>
      <w:r>
        <w:rPr>
          <w:rFonts w:cs="Segoe UI Symbol" w:hAnsi="Segoe UI Symbol" w:eastAsia="Segoe UI Symbol" w:ascii="Segoe UI Symbol"/>
          <w:spacing w:val="34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❜❛s❡❞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s②❧❧❛❜❧❡</w:t>
      </w:r>
      <w:r>
        <w:rPr>
          <w:rFonts w:cs="Segoe UI Symbol" w:hAnsi="Segoe UI Symbol" w:eastAsia="Segoe UI Symbol" w:ascii="Segoe UI Symbol"/>
          <w:spacing w:val="5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♣❛✐r</w:t>
      </w:r>
      <w:r>
        <w:rPr>
          <w:rFonts w:cs="Segoe UI Symbol" w:hAnsi="Segoe UI Symbol" w:eastAsia="Segoe UI Symbol" w:ascii="Segoe UI Symbol"/>
          <w:spacing w:val="2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❤✐st♦❣r❛♠s✱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  <w:sectPr>
          <w:pgSz w:w="11920" w:h="16840"/>
          <w:pgMar w:top="1560" w:bottom="280" w:left="1040" w:right="1560"/>
        </w:sectPr>
      </w:pP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0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■❊❊❊</w:t>
      </w:r>
      <w:r>
        <w:rPr>
          <w:rFonts w:cs="Segoe UI Symbol" w:hAnsi="Segoe UI Symbol" w:eastAsia="Segoe UI Symbol" w:ascii="Segoe UI Symbol"/>
          <w:spacing w:val="26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4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4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❝♦✉st✐❝s✱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5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4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❙✐❣♥❛❧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42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✭■❈❆❙❙P✮✱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5"/>
          <w:w w:val="7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tr❡❛❧✱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before="84"/>
        <w:ind w:left="117"/>
      </w:pP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❈❛♥❛❞❛✱</w:t>
      </w:r>
      <w:r>
        <w:rPr>
          <w:rFonts w:cs="Segoe UI Symbol" w:hAnsi="Segoe UI Symbol" w:eastAsia="Segoe UI Symbol" w:ascii="Segoe UI Symbol"/>
          <w:spacing w:val="16"/>
          <w:w w:val="9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✶✼✲✷✶✱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✷✵✵✹✳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❱✱</w:t>
      </w:r>
      <w:r>
        <w:rPr>
          <w:rFonts w:cs="Segoe UI Symbol" w:hAnsi="Segoe UI Symbol" w:eastAsia="Segoe UI Symbol" w:ascii="Segoe UI Symbol"/>
          <w:spacing w:val="2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5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✽✷✺✲✽✷✽✳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❆✳</w:t>
      </w:r>
      <w:r>
        <w:rPr>
          <w:rFonts w:cs="Segoe UI Symbol" w:hAnsi="Segoe UI Symbol" w:eastAsia="Segoe UI Symbol" w:ascii="Segoe UI Symbol"/>
          <w:spacing w:val="30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❍är♠ä</w:t>
      </w:r>
      <w:r>
        <w:rPr>
          <w:rFonts w:cs="Segoe UI Symbol" w:hAnsi="Segoe UI Symbol" w:eastAsia="Segoe UI Symbol" w:ascii="Segoe UI Symbol"/>
          <w:spacing w:val="2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2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5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❈❧❛ss✐✜❝❛t✐♦♥</w:t>
      </w:r>
      <w:r>
        <w:rPr>
          <w:rFonts w:cs="Segoe UI Symbol" w:hAnsi="Segoe UI Symbol" w:eastAsia="Segoe UI Symbol" w:ascii="Segoe UI Symbol"/>
          <w:spacing w:val="7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9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5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❤❛r♠♦♥✐❝</w:t>
      </w:r>
      <w:r>
        <w:rPr>
          <w:rFonts w:cs="Segoe UI Symbol" w:hAnsi="Segoe UI Symbol" w:eastAsia="Segoe UI Symbol" w:ascii="Segoe UI Symbol"/>
          <w:spacing w:val="20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str✉❝t✉r❡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❜✐r❞</w:t>
      </w:r>
      <w:r>
        <w:rPr>
          <w:rFonts w:cs="Segoe UI Symbol" w:hAnsi="Segoe UI Symbol" w:eastAsia="Segoe UI Symbol" w:ascii="Segoe UI Symbol"/>
          <w:spacing w:val="17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59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4"/>
          <w:w w:val="59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❝❛❧✐③❛t✐♦♥✱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5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6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■❊❊❊</w:t>
      </w:r>
      <w:r>
        <w:rPr>
          <w:rFonts w:cs="Segoe UI Symbol" w:hAnsi="Segoe UI Symbol" w:eastAsia="Segoe UI Symbol" w:ascii="Segoe UI Symbol"/>
          <w:spacing w:val="14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5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t❡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♥❛t✐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♦♥❛❧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1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4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❝♦✉st✐❝s✱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❤✱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2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❙✐❣♥❛❧</w:t>
      </w:r>
      <w:r>
        <w:rPr>
          <w:rFonts w:cs="Segoe UI Symbol" w:hAnsi="Segoe UI Symbol" w:eastAsia="Segoe UI Symbol" w:ascii="Segoe UI Symbol"/>
          <w:spacing w:val="27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23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✭■❈❆❙❙P✮✱</w:t>
      </w:r>
      <w:r>
        <w:rPr>
          <w:rFonts w:cs="Segoe UI Symbol" w:hAnsi="Segoe UI Symbol" w:eastAsia="Segoe UI Symbol" w:ascii="Segoe UI Symbol"/>
          <w:spacing w:val="26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▼♦</w:t>
      </w:r>
      <w:r>
        <w:rPr>
          <w:rFonts w:cs="Segoe UI Symbol" w:hAnsi="Segoe UI Symbol" w:eastAsia="Segoe UI Symbol" w:ascii="Segoe UI Symbol"/>
          <w:spacing w:val="-6"/>
          <w:w w:val="88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tr❡❛❧✱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❈❛♥❛❞❛✱</w:t>
      </w:r>
      <w:r>
        <w:rPr>
          <w:rFonts w:cs="Segoe UI Symbol" w:hAnsi="Segoe UI Symbol" w:eastAsia="Segoe UI Symbol" w:ascii="Segoe UI Symbol"/>
          <w:spacing w:val="16"/>
          <w:w w:val="9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✶✼✲✷✶✱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✷✵✵✹✳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❱✱</w:t>
      </w:r>
      <w:r>
        <w:rPr>
          <w:rFonts w:cs="Segoe UI Symbol" w:hAnsi="Segoe UI Symbol" w:eastAsia="Segoe UI Symbol" w:ascii="Segoe UI Symbol"/>
          <w:spacing w:val="2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5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✼✵✶✲✼✵✹✳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25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❙❡❧❢✲❖r❣❛♥✐③✐</w:t>
      </w:r>
      <w:r>
        <w:rPr>
          <w:rFonts w:cs="Segoe UI Symbol" w:hAnsi="Segoe UI Symbol" w:eastAsia="Segoe UI Symbol" w:ascii="Segoe UI Symbol"/>
          <w:spacing w:val="0"/>
          <w:w w:val="89"/>
          <w:position w:val="-1"/>
          <w:sz w:val="20"/>
          <w:szCs w:val="20"/>
        </w:rPr>
        <w:t>♥❣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</w:t>
      </w:r>
      <w:r>
        <w:rPr>
          <w:rFonts w:cs="Segoe UI Symbol" w:hAnsi="Segoe UI Symbol" w:eastAsia="Segoe UI Symbol" w:ascii="Segoe UI Symbol"/>
          <w:spacing w:val="33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8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21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30"/>
          <w:position w:val="-1"/>
          <w:sz w:val="20"/>
          <w:szCs w:val="20"/>
        </w:rPr>
        <w:t>❧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❙tr✐♥❣s</w:t>
      </w:r>
      <w:r>
        <w:rPr>
          <w:rFonts w:cs="Segoe UI Symbol" w:hAnsi="Segoe UI Symbol" w:eastAsia="Segoe UI Symbol" w:ascii="Segoe UI Symbol"/>
          <w:spacing w:val="20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✇✐t❤</w:t>
      </w:r>
      <w:r>
        <w:rPr>
          <w:rFonts w:cs="Segoe UI Symbol" w:hAnsi="Segoe UI Symbol" w:eastAsia="Segoe UI Symbol" w:ascii="Segoe UI Symbol"/>
          <w:spacing w:val="32"/>
          <w:w w:val="6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1"/>
          <w:position w:val="-1"/>
          <w:sz w:val="20"/>
          <w:szCs w:val="20"/>
        </w:rPr>
        <w:t>❙♠</w:t>
      </w:r>
      <w:r>
        <w:rPr>
          <w:rFonts w:cs="Segoe UI Symbol" w:hAnsi="Segoe UI Symbol" w:eastAsia="Segoe UI Symbol" w:ascii="Segoe UI Symbol"/>
          <w:spacing w:val="5"/>
          <w:w w:val="111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♦t❤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84"/>
          <w:position w:val="-1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-6"/>
          <w:w w:val="52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❡r❛❣✐♥❣✱</w:t>
      </w:r>
      <w:r>
        <w:rPr>
          <w:rFonts w:cs="Segoe UI Symbol" w:hAnsi="Segoe UI Symbol" w:eastAsia="Segoe UI Symbol" w:ascii="Segoe UI Symbol"/>
          <w:spacing w:val="1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79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26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340"/>
          <w:sz w:val="20"/>
          <w:szCs w:val="20"/>
        </w:rPr>
        <w:t>❲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♦r❦s❤♦♣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9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❛♣s</w:t>
      </w:r>
      <w:r>
        <w:rPr>
          <w:rFonts w:cs="Segoe UI Symbol" w:hAnsi="Segoe UI Symbol" w:eastAsia="Segoe UI Symbol" w:ascii="Segoe UI Symbol"/>
          <w:spacing w:val="2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✭❲❙❖▼✮✱</w:t>
      </w:r>
      <w:r>
        <w:rPr>
          <w:rFonts w:cs="Segoe UI Symbol" w:hAnsi="Segoe UI Symbol" w:eastAsia="Segoe UI Symbol" w:ascii="Segoe UI Symbol"/>
          <w:spacing w:val="18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❍✐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❜✐❦✐♥♦✱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❑✐t❛❦②✉s</w:t>
      </w:r>
      <w:r>
        <w:rPr>
          <w:rFonts w:cs="Segoe UI Symbol" w:hAnsi="Segoe UI Symbol" w:eastAsia="Segoe UI Symbol" w:ascii="Segoe UI Symbol"/>
          <w:spacing w:val="-6"/>
          <w:w w:val="68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✉✱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❏❛♣❛♥✱</w:t>
      </w:r>
      <w:r>
        <w:rPr>
          <w:rFonts w:cs="Segoe UI Symbol" w:hAnsi="Segoe UI Symbol" w:eastAsia="Segoe UI Symbol" w:ascii="Segoe UI Symbol"/>
          <w:spacing w:val="24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sz w:val="20"/>
          <w:szCs w:val="20"/>
        </w:rPr>
        <w:t>❙❡♣t❡</w:t>
      </w:r>
      <w:r>
        <w:rPr>
          <w:rFonts w:cs="Segoe UI Symbol" w:hAnsi="Segoe UI Symbol" w:eastAsia="Segoe UI Symbol" w:ascii="Segoe UI Symbol"/>
          <w:spacing w:val="-6"/>
          <w:w w:val="10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✶✶✲✶✹✱</w:t>
      </w:r>
      <w:r>
        <w:rPr>
          <w:rFonts w:cs="Segoe UI Symbol" w:hAnsi="Segoe UI Symbol" w:eastAsia="Segoe UI Symbol" w:ascii="Segoe UI Symbol"/>
          <w:spacing w:val="6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✷✵✵✸✳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87"/>
          <w:sz w:val="20"/>
          <w:szCs w:val="20"/>
        </w:rPr>
        <w:t>❈❉✲</w:t>
      </w:r>
      <w:r>
        <w:rPr>
          <w:rFonts w:cs="Segoe UI Symbol" w:hAnsi="Segoe UI Symbol" w:eastAsia="Segoe UI Symbol" w:ascii="Segoe UI Symbol"/>
          <w:spacing w:val="-6"/>
          <w:w w:val="87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❖▼✳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-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8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❆✳</w:t>
      </w:r>
      <w:r>
        <w:rPr>
          <w:rFonts w:cs="Segoe UI Symbol" w:hAnsi="Segoe UI Symbol" w:eastAsia="Segoe UI Symbol" w:ascii="Segoe UI Symbol"/>
          <w:spacing w:val="21"/>
          <w:w w:val="5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❍är♠ä✱</w:t>
      </w:r>
      <w:r>
        <w:rPr>
          <w:rFonts w:cs="Segoe UI Symbol" w:hAnsi="Segoe UI Symbol" w:eastAsia="Segoe UI Symbol" w:ascii="Segoe UI Symbol"/>
          <w:spacing w:val="9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❆♥❛❧②③✐♥❣</w:t>
      </w:r>
      <w:r>
        <w:rPr>
          <w:rFonts w:cs="Segoe UI Symbol" w:hAnsi="Segoe UI Symbol" w:eastAsia="Segoe UI Symbol" w:ascii="Segoe UI Symbol"/>
          <w:spacing w:val="3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❇✐r❞</w:t>
      </w:r>
      <w:r>
        <w:rPr>
          <w:rFonts w:cs="Segoe UI Symbol" w:hAnsi="Segoe UI Symbol" w:eastAsia="Segoe UI Symbol" w:ascii="Segoe UI Symbol"/>
          <w:spacing w:val="33"/>
          <w:w w:val="6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❙♦♥❣</w:t>
      </w:r>
      <w:r>
        <w:rPr>
          <w:rFonts w:cs="Segoe UI Symbol" w:hAnsi="Segoe UI Symbol" w:eastAsia="Segoe UI Symbol" w:ascii="Segoe UI Symbol"/>
          <w:spacing w:val="-1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position w:val="-1"/>
          <w:sz w:val="20"/>
          <w:szCs w:val="20"/>
        </w:rPr>
        <w:t>❙②❧❧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❛❜❧❡s</w:t>
      </w:r>
      <w:r>
        <w:rPr>
          <w:rFonts w:cs="Segoe UI Symbol" w:hAnsi="Segoe UI Symbol" w:eastAsia="Segoe UI Symbol" w:ascii="Segoe UI Symbol"/>
          <w:spacing w:val="-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34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-4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1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26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33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26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340"/>
          <w:sz w:val="20"/>
          <w:szCs w:val="20"/>
        </w:rPr>
        <w:t>❲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♦r❦s❤♦♣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9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❛♣s</w:t>
      </w:r>
      <w:r>
        <w:rPr>
          <w:rFonts w:cs="Segoe UI Symbol" w:hAnsi="Segoe UI Symbol" w:eastAsia="Segoe UI Symbol" w:ascii="Segoe UI Symbol"/>
          <w:spacing w:val="2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8"/>
          <w:sz w:val="20"/>
          <w:szCs w:val="20"/>
        </w:rPr>
        <w:t>✭❲❙❖▼✮✱</w:t>
      </w:r>
      <w:r>
        <w:rPr>
          <w:rFonts w:cs="Segoe UI Symbol" w:hAnsi="Segoe UI Symbol" w:eastAsia="Segoe UI Symbol" w:ascii="Segoe UI Symbol"/>
          <w:spacing w:val="18"/>
          <w:w w:val="8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❍✐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❜✐❦✐♥♦✱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❑✐t❛❦②✉s</w:t>
      </w:r>
      <w:r>
        <w:rPr>
          <w:rFonts w:cs="Segoe UI Symbol" w:hAnsi="Segoe UI Symbol" w:eastAsia="Segoe UI Symbol" w:ascii="Segoe UI Symbol"/>
          <w:spacing w:val="-6"/>
          <w:w w:val="68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✉✱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❏❛♣❛♥✱</w:t>
      </w:r>
      <w:r>
        <w:rPr>
          <w:rFonts w:cs="Segoe UI Symbol" w:hAnsi="Segoe UI Symbol" w:eastAsia="Segoe UI Symbol" w:ascii="Segoe UI Symbol"/>
          <w:spacing w:val="24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sz w:val="20"/>
          <w:szCs w:val="20"/>
        </w:rPr>
        <w:t>❙❡♣t❡</w:t>
      </w:r>
      <w:r>
        <w:rPr>
          <w:rFonts w:cs="Segoe UI Symbol" w:hAnsi="Segoe UI Symbol" w:eastAsia="Segoe UI Symbol" w:ascii="Segoe UI Symbol"/>
          <w:spacing w:val="-6"/>
          <w:w w:val="10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112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✶✶✲✶✹✱</w:t>
      </w:r>
      <w:r>
        <w:rPr>
          <w:rFonts w:cs="Segoe UI Symbol" w:hAnsi="Segoe UI Symbol" w:eastAsia="Segoe UI Symbol" w:ascii="Segoe UI Symbol"/>
          <w:spacing w:val="6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✷✵✵✸✳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87"/>
          <w:sz w:val="20"/>
          <w:szCs w:val="20"/>
        </w:rPr>
        <w:t>❈❉✲</w:t>
      </w:r>
      <w:r>
        <w:rPr>
          <w:rFonts w:cs="Segoe UI Symbol" w:hAnsi="Segoe UI Symbol" w:eastAsia="Segoe UI Symbol" w:ascii="Segoe UI Symbol"/>
          <w:spacing w:val="-6"/>
          <w:w w:val="87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❖▼✳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▼✳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❖❥❛✱</w:t>
      </w:r>
      <w:r>
        <w:rPr>
          <w:rFonts w:cs="Segoe UI Symbol" w:hAnsi="Segoe UI Symbol" w:eastAsia="Segoe UI Symbol" w:ascii="Segoe UI Symbol"/>
          <w:spacing w:val="34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7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position w:val="-1"/>
          <w:sz w:val="20"/>
          <w:szCs w:val="20"/>
        </w:rPr>
        <w:t>❙✳</w:t>
      </w:r>
      <w:r>
        <w:rPr>
          <w:rFonts w:cs="Segoe UI Symbol" w:hAnsi="Segoe UI Symbol" w:eastAsia="Segoe UI Symbol" w:ascii="Segoe UI Symbol"/>
          <w:spacing w:val="27"/>
          <w:w w:val="7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❑❛s❦✐✱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6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3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7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♦❤♦♥❡♥✱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position w:val="-1"/>
          <w:sz w:val="20"/>
          <w:szCs w:val="20"/>
        </w:rPr>
        <w:t>❈❧✉s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t❡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89"/>
          <w:position w:val="-1"/>
          <w:sz w:val="20"/>
          <w:szCs w:val="20"/>
        </w:rPr>
        <w:t>♥❣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3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95"/>
          <w:position w:val="-1"/>
          <w:sz w:val="20"/>
          <w:szCs w:val="20"/>
        </w:rPr>
        <w:t>✉♠❛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❡♥❞♦❣❡♥♦✉s</w:t>
      </w:r>
      <w:r>
        <w:rPr>
          <w:rFonts w:cs="Segoe UI Symbol" w:hAnsi="Segoe UI Symbol" w:eastAsia="Segoe UI Symbol" w:ascii="Segoe UI Symbol"/>
          <w:spacing w:val="27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r❡tr</w:t>
      </w:r>
      <w:r>
        <w:rPr>
          <w:rFonts w:cs="Segoe UI Symbol" w:hAnsi="Segoe UI Symbol" w:eastAsia="Segoe UI Symbol" w:ascii="Segoe UI Symbol"/>
          <w:spacing w:val="-6"/>
          <w:w w:val="9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✐r✉s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s❡</w:t>
      </w:r>
      <w:r>
        <w:rPr>
          <w:rFonts w:cs="Segoe UI Symbol" w:hAnsi="Segoe UI Symbol" w:eastAsia="Segoe UI Symbol" w:ascii="Segoe UI Symbol"/>
          <w:spacing w:val="0"/>
          <w:w w:val="89"/>
          <w:position w:val="-1"/>
          <w:sz w:val="20"/>
          <w:szCs w:val="20"/>
        </w:rPr>
        <w:t>q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✉❡♥❝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❡s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✇✐t❤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♠❡❞✐❛♥</w:t>
      </w:r>
      <w:r>
        <w:rPr>
          <w:rFonts w:cs="Segoe UI Symbol" w:hAnsi="Segoe UI Symbol" w:eastAsia="Segoe UI Symbol" w:ascii="Segoe UI Symbol"/>
          <w:spacing w:val="36"/>
          <w:w w:val="8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2"/>
          <w:sz w:val="20"/>
          <w:szCs w:val="20"/>
        </w:rPr>
        <w:t>s❡❧❢✲♦r❣❛♥✐</w:t>
      </w:r>
      <w:r>
        <w:rPr>
          <w:rFonts w:cs="Segoe UI Symbol" w:hAnsi="Segoe UI Symbol" w:eastAsia="Segoe UI Symbol" w:ascii="Segoe UI Symbol"/>
          <w:spacing w:val="0"/>
          <w:w w:val="62"/>
          <w:sz w:val="20"/>
          <w:szCs w:val="20"/>
        </w:rPr>
        <w:t>③✐♥❣</w:t>
      </w:r>
      <w:r>
        <w:rPr>
          <w:rFonts w:cs="Segoe UI Symbol" w:hAnsi="Segoe UI Symbol" w:eastAsia="Segoe UI Symbol" w:ascii="Segoe UI Symbol"/>
          <w:spacing w:val="0"/>
          <w:w w:val="6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6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♠❛♣✱</w:t>
      </w:r>
      <w:r>
        <w:rPr>
          <w:rFonts w:cs="Segoe UI Symbol" w:hAnsi="Segoe UI Symbol" w:eastAsia="Segoe UI Symbol" w:ascii="Segoe UI Symbol"/>
          <w:spacing w:val="39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3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1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340"/>
          <w:sz w:val="20"/>
          <w:szCs w:val="20"/>
        </w:rPr>
        <w:t>❲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♦r❦s❤♦♣</w:t>
      </w:r>
      <w:r>
        <w:rPr>
          <w:rFonts w:cs="Segoe UI Symbol" w:hAnsi="Segoe UI Symbol" w:eastAsia="Segoe UI Symbol" w:ascii="Segoe UI Symbol"/>
          <w:spacing w:val="2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5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4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4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✭❲❙❖▼✮✱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❍✐❜✐❦✐♥♦✱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❑✐t❛❦②✉s</w:t>
      </w:r>
      <w:r>
        <w:rPr>
          <w:rFonts w:cs="Segoe UI Symbol" w:hAnsi="Segoe UI Symbol" w:eastAsia="Segoe UI Symbol" w:ascii="Segoe UI Symbol"/>
          <w:spacing w:val="-6"/>
          <w:w w:val="68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✉✱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❏❛♣❛♥✱</w:t>
      </w:r>
      <w:r>
        <w:rPr>
          <w:rFonts w:cs="Segoe UI Symbol" w:hAnsi="Segoe UI Symbol" w:eastAsia="Segoe UI Symbol" w:ascii="Segoe UI Symbol"/>
          <w:spacing w:val="2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sz w:val="20"/>
          <w:szCs w:val="20"/>
        </w:rPr>
        <w:t>❙❡♣t❡</w:t>
      </w:r>
      <w:r>
        <w:rPr>
          <w:rFonts w:cs="Segoe UI Symbol" w:hAnsi="Segoe UI Symbol" w:eastAsia="Segoe UI Symbol" w:ascii="Segoe UI Symbol"/>
          <w:spacing w:val="-6"/>
          <w:w w:val="10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✶✶✲✶✹✱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✷✵✵✸✳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❈❉✲</w:t>
      </w:r>
      <w:r>
        <w:rPr>
          <w:rFonts w:cs="Segoe UI Symbol" w:hAnsi="Segoe UI Symbol" w:eastAsia="Segoe UI Symbol" w:ascii="Segoe UI Symbol"/>
          <w:spacing w:val="-5"/>
          <w:w w:val="87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❖▼✳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 w:right="78"/>
      </w:pPr>
      <w:r>
        <w:rPr>
          <w:rFonts w:cs="Segoe UI Symbol" w:hAnsi="Segoe UI Symbol" w:eastAsia="Segoe UI Symbol" w:ascii="Segoe UI Symbol"/>
          <w:spacing w:val="-17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7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❇✳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5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❈❤❡♥✱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"/>
          <w:w w:val="5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◗✳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7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❩</w:t>
      </w:r>
      <w:r>
        <w:rPr>
          <w:rFonts w:cs="Segoe UI Symbol" w:hAnsi="Segoe UI Symbol" w:eastAsia="Segoe UI Symbol" w:ascii="Segoe UI Symbol"/>
          <w:spacing w:val="-6"/>
          <w:w w:val="9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✉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4"/>
          <w:w w:val="83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8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7"/>
          <w:sz w:val="20"/>
          <w:szCs w:val="20"/>
        </w:rPr>
        <w:t>r❛♥s❢♦r♠❛t✐♦♥s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</w:t>
      </w:r>
      <w:r>
        <w:rPr>
          <w:rFonts w:cs="Segoe UI Symbol" w:hAnsi="Segoe UI Symbol" w:eastAsia="Segoe UI Symbol" w:ascii="Segoe UI Symbol"/>
          <w:spacing w:val="-5"/>
          <w:w w:val="77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❜✐♥❛t✐♦♥s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2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1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■♠♣r</w:t>
      </w:r>
      <w:r>
        <w:rPr>
          <w:rFonts w:cs="Segoe UI Symbol" w:hAnsi="Segoe UI Symbol" w:eastAsia="Segoe UI Symbol" w:ascii="Segoe UI Symbol"/>
          <w:spacing w:val="-3"/>
          <w:w w:val="6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✈✐♥❣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7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40"/>
          <w:sz w:val="20"/>
          <w:szCs w:val="20"/>
        </w:rPr>
        <w:t>❆❙❘</w:t>
      </w:r>
      <w:r>
        <w:rPr>
          <w:rFonts w:cs="Segoe UI Symbol" w:hAnsi="Segoe UI Symbol" w:eastAsia="Segoe UI Symbol" w:ascii="Segoe UI Symbol"/>
          <w:spacing w:val="0"/>
          <w:w w:val="14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❡r❢♦r♠❛♥❝❡✱</w:t>
      </w:r>
      <w:r>
        <w:rPr>
          <w:rFonts w:cs="Segoe UI Symbol" w:hAnsi="Segoe UI Symbol" w:eastAsia="Segoe UI Symbol" w:ascii="Segoe UI Symbol"/>
          <w:spacing w:val="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27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✽t❤</w:t>
      </w:r>
      <w:r>
        <w:rPr>
          <w:rFonts w:cs="Segoe UI Symbol" w:hAnsi="Segoe UI Symbol" w:eastAsia="Segoe UI Symbol" w:ascii="Segoe UI Symbol"/>
          <w:spacing w:val="9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❊✉r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4"/>
          <w:w w:val="78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❡❛♥</w:t>
      </w:r>
      <w:r>
        <w:rPr>
          <w:rFonts w:cs="Segoe UI Symbol" w:hAnsi="Segoe UI Symbol" w:eastAsia="Segoe UI Symbol" w:ascii="Segoe UI Symbol"/>
          <w:spacing w:val="42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29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12"/>
          <w:w w:val="7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76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</w:t>
      </w:r>
      <w:r>
        <w:rPr>
          <w:rFonts w:cs="Segoe UI Symbol" w:hAnsi="Segoe UI Symbol" w:eastAsia="Segoe UI Symbol" w:ascii="Segoe UI Symbol"/>
          <w:spacing w:val="0"/>
          <w:w w:val="12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-5"/>
          <w:w w:val="12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✉♥✐❝❛t✐♦♥</w:t>
      </w:r>
      <w:r>
        <w:rPr>
          <w:rFonts w:cs="Segoe UI Symbol" w:hAnsi="Segoe UI Symbol" w:eastAsia="Segoe UI Symbol" w:ascii="Segoe UI Symbol"/>
          <w:spacing w:val="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2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5"/>
          <w:w w:val="85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71"/>
          <w:sz w:val="20"/>
          <w:szCs w:val="20"/>
        </w:rPr>
        <w:t>✭❊✉r♦s</w:t>
      </w:r>
      <w:r>
        <w:rPr>
          <w:rFonts w:cs="Segoe UI Symbol" w:hAnsi="Segoe UI Symbol" w:eastAsia="Segoe UI Symbol" w:ascii="Segoe UI Symbol"/>
          <w:spacing w:val="6"/>
          <w:w w:val="7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❤✮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3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●❡♥❡</w:t>
      </w:r>
      <w:r>
        <w:rPr>
          <w:rFonts w:cs="Segoe UI Symbol" w:hAnsi="Segoe UI Symbol" w:eastAsia="Segoe UI Symbol" w:ascii="Segoe UI Symbol"/>
          <w:spacing w:val="-8"/>
          <w:w w:val="7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❛✱</w:t>
      </w:r>
      <w:r>
        <w:rPr>
          <w:rFonts w:cs="Segoe UI Symbol" w:hAnsi="Segoe UI Symbol" w:eastAsia="Segoe UI Symbol" w:ascii="Segoe UI Symbol"/>
          <w:spacing w:val="32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❙✇✐t③❡r❧❛♥❞✱</w:t>
      </w:r>
      <w:r>
        <w:rPr>
          <w:rFonts w:cs="Segoe UI Symbol" w:hAnsi="Segoe UI Symbol" w:eastAsia="Segoe UI Symbol" w:ascii="Segoe UI Symbol"/>
          <w:spacing w:val="28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sz w:val="20"/>
          <w:szCs w:val="20"/>
        </w:rPr>
        <w:t>❙❡♣t❡</w:t>
      </w:r>
      <w:r>
        <w:rPr>
          <w:rFonts w:cs="Segoe UI Symbol" w:hAnsi="Segoe UI Symbol" w:eastAsia="Segoe UI Symbol" w:ascii="Segoe UI Symbol"/>
          <w:spacing w:val="-6"/>
          <w:w w:val="10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✶✲✹✱</w:t>
      </w:r>
      <w:r>
        <w:rPr>
          <w:rFonts w:cs="Segoe UI Symbol" w:hAnsi="Segoe UI Symbol" w:eastAsia="Segoe UI Symbol" w:ascii="Segoe UI Symbol"/>
          <w:spacing w:val="19"/>
          <w:w w:val="4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✷✵✵✸✳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0"/>
          <w:w w:val="4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36"/>
          <w:sz w:val="20"/>
          <w:szCs w:val="20"/>
        </w:rPr>
        <w:t>■✱</w:t>
      </w:r>
      <w:r>
        <w:rPr>
          <w:rFonts w:cs="Segoe UI Symbol" w:hAnsi="Segoe UI Symbol" w:eastAsia="Segoe UI Symbol" w:ascii="Segoe UI Symbol"/>
          <w:spacing w:val="0"/>
          <w:w w:val="36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8"/>
          <w:w w:val="3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5"/>
          <w:w w:val="5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5"/>
          <w:sz w:val="20"/>
          <w:szCs w:val="20"/>
        </w:rPr>
        <w:t>✹✼✼✲✹✽✵✳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2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❊①</w:t>
      </w:r>
      <w:r>
        <w:rPr>
          <w:rFonts w:cs="Segoe UI Symbol" w:hAnsi="Segoe UI Symbol" w:eastAsia="Segoe UI Symbol" w:ascii="Segoe UI Symbol"/>
          <w:spacing w:val="6"/>
          <w:w w:val="72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❡r✐♠❡</w:t>
      </w:r>
      <w:r>
        <w:rPr>
          <w:rFonts w:cs="Segoe UI Symbol" w:hAnsi="Segoe UI Symbol" w:eastAsia="Segoe UI Symbol" w:ascii="Segoe UI Symbol"/>
          <w:spacing w:val="-6"/>
          <w:w w:val="76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ts</w:t>
      </w:r>
      <w:r>
        <w:rPr>
          <w:rFonts w:cs="Segoe UI Symbol" w:hAnsi="Segoe UI Symbol" w:eastAsia="Segoe UI Symbol" w:ascii="Segoe UI Symbol"/>
          <w:spacing w:val="2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✇✐t❤</w:t>
      </w:r>
      <w:r>
        <w:rPr>
          <w:rFonts w:cs="Segoe UI Symbol" w:hAnsi="Segoe UI Symbol" w:eastAsia="Segoe UI Symbol" w:ascii="Segoe UI Symbol"/>
          <w:spacing w:val="6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▲✐♥❡❛r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2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43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◆♦♥❧✐♥❡❛r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4"/>
          <w:w w:val="83"/>
          <w:position w:val="-1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38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7"/>
          <w:position w:val="-1"/>
          <w:sz w:val="20"/>
          <w:szCs w:val="20"/>
        </w:rPr>
        <w:t>r❛♥s❢♦r♠❛t✐♦♥s</w:t>
      </w:r>
      <w:r>
        <w:rPr>
          <w:rFonts w:cs="Segoe UI Symbol" w:hAnsi="Segoe UI Symbol" w:eastAsia="Segoe UI Symbol" w:ascii="Segoe UI Symbol"/>
          <w:spacing w:val="2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❍▼▼</w:t>
      </w:r>
      <w:r>
        <w:rPr>
          <w:rFonts w:cs="Segoe UI Symbol" w:hAnsi="Segoe UI Symbol" w:eastAsia="Segoe UI Symbol" w:ascii="Segoe UI Symbol"/>
          <w:spacing w:val="3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❇❛s❡❞</w:t>
      </w:r>
      <w:r>
        <w:rPr>
          <w:rFonts w:cs="Segoe UI Symbol" w:hAnsi="Segoe UI Symbol" w:eastAsia="Segoe UI Symbol" w:ascii="Segoe UI Symbol"/>
          <w:spacing w:val="3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P❤♦♥❡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before="2" w:lineRule="exact" w:line="240"/>
        <w:ind w:left="117" w:right="78"/>
      </w:pP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❘❡❝♦❣♥✐t✐♦♥✱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7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❡❡❞✐♥❣s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7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■❊❊❊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6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❝♦✉st✐❝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❙✐❣♥❛❧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24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✭■❈❆❙❙P✮</w:t>
      </w:r>
      <w:r>
        <w:rPr>
          <w:rFonts w:cs="Segoe UI Symbol" w:hAnsi="Segoe UI Symbol" w:eastAsia="Segoe UI Symbol" w:ascii="Segoe UI Symbol"/>
          <w:spacing w:val="23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3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❍♦♥❣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8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5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♦♥❣✱</w:t>
      </w:r>
      <w:r>
        <w:rPr>
          <w:rFonts w:cs="Segoe UI Symbol" w:hAnsi="Segoe UI Symbol" w:eastAsia="Segoe UI Symbol" w:ascii="Segoe UI Symbol"/>
          <w:spacing w:val="-4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✷✵✵✸✳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36"/>
          <w:sz w:val="20"/>
          <w:szCs w:val="20"/>
        </w:rPr>
        <w:t>■✱</w:t>
      </w:r>
      <w:r>
        <w:rPr>
          <w:rFonts w:cs="Segoe UI Symbol" w:hAnsi="Segoe UI Symbol" w:eastAsia="Segoe UI Symbol" w:ascii="Segoe UI Symbol"/>
          <w:spacing w:val="0"/>
          <w:w w:val="36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8"/>
          <w:w w:val="3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✺✷✲✺✺✳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23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❉✐♠❡♥s✐♦♥❛❧✐</w:t>
      </w:r>
      <w:r>
        <w:rPr>
          <w:rFonts w:cs="Segoe UI Symbol" w:hAnsi="Segoe UI Symbol" w:eastAsia="Segoe UI Symbol" w:ascii="Segoe UI Symbol"/>
          <w:spacing w:val="-4"/>
          <w:w w:val="65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8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❆♥❛❧②s✐s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❍②</w:t>
      </w:r>
      <w:r>
        <w:rPr>
          <w:rFonts w:cs="Segoe UI Symbol" w:hAnsi="Segoe UI Symbol" w:eastAsia="Segoe UI Symbol" w:ascii="Segoe UI Symbol"/>
          <w:spacing w:val="4"/>
          <w:w w:val="74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❡r❝✉❜✐❝❛❧</w:t>
      </w:r>
      <w:r>
        <w:rPr>
          <w:rFonts w:cs="Segoe UI Symbol" w:hAnsi="Segoe UI Symbol" w:eastAsia="Segoe UI Symbol" w:ascii="Segoe UI Symbol"/>
          <w:spacing w:val="5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26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▼❛♣s✱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5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-3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8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6"/>
          <w:w w:val="98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❝❡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66"/>
          <w:position w:val="-1"/>
          <w:sz w:val="20"/>
          <w:szCs w:val="20"/>
        </w:rPr>
        <w:t>s✐♥❣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89"/>
          <w:sz w:val="20"/>
          <w:szCs w:val="20"/>
        </w:rPr>
        <w:t>▲❡tt❡rs</w:t>
      </w:r>
      <w:r>
        <w:rPr>
          <w:rFonts w:cs="Segoe UI Symbol" w:hAnsi="Segoe UI Symbol" w:eastAsia="Segoe UI Symbol" w:ascii="Segoe UI Symbol"/>
          <w:spacing w:val="18"/>
          <w:w w:val="8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✶✼✭✷✮✱</w:t>
      </w:r>
      <w:r>
        <w:rPr>
          <w:rFonts w:cs="Segoe UI Symbol" w:hAnsi="Segoe UI Symbol" w:eastAsia="Segoe UI Symbol" w:ascii="Segoe UI Symbol"/>
          <w:spacing w:val="7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✷✵✵✸✱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5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✶✷✺✲✶✸✻✳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6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4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♦❤♦♥❡♥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1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64"/>
          <w:position w:val="-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91"/>
          <w:position w:val="-1"/>
          <w:sz w:val="20"/>
          <w:szCs w:val="20"/>
        </w:rPr>
        <w:t>♥❞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76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♠❡r✈✉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❍</w:t>
      </w:r>
      <w:r>
        <w:rPr>
          <w:rFonts w:cs="Segoe UI Symbol" w:hAnsi="Segoe UI Symbol" w:eastAsia="Segoe UI Symbol" w:ascii="Segoe UI Symbol"/>
          <w:spacing w:val="-5"/>
          <w:w w:val="84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44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t♦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6"/>
          <w:position w:val="-1"/>
          <w:sz w:val="20"/>
          <w:szCs w:val="20"/>
        </w:rPr>
        <w:t>♠❛</w:t>
      </w:r>
      <w:r>
        <w:rPr>
          <w:rFonts w:cs="Segoe UI Symbol" w:hAnsi="Segoe UI Symbol" w:eastAsia="Segoe UI Symbol" w:ascii="Segoe UI Symbol"/>
          <w:spacing w:val="-5"/>
          <w:w w:val="106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❧❛r❣❡</w:t>
      </w:r>
      <w:r>
        <w:rPr>
          <w:rFonts w:cs="Segoe UI Symbol" w:hAnsi="Segoe UI Symbol" w:eastAsia="Segoe UI Symbol" w:ascii="Segoe UI Symbol"/>
          <w:spacing w:val="44"/>
          <w:w w:val="8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s❡❧❢✲♦r❣❛♥✐③✐♥❣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♠❛♣s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♥♦</w:t>
      </w:r>
      <w:r>
        <w:rPr>
          <w:rFonts w:cs="Segoe UI Symbol" w:hAnsi="Segoe UI Symbol" w:eastAsia="Segoe UI Symbol" w:ascii="Segoe UI Symbol"/>
          <w:spacing w:val="-6"/>
          <w:w w:val="78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-5"/>
          <w:w w:val="52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❡❝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❛❧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❞❛t❛✱</w:t>
      </w:r>
      <w:r>
        <w:rPr>
          <w:rFonts w:cs="Segoe UI Symbol" w:hAnsi="Segoe UI Symbol" w:eastAsia="Segoe UI Symbol" w:ascii="Segoe UI Symbol"/>
          <w:spacing w:val="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position w:val="-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30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✶✺✭✽✲✾✮✱</w:t>
      </w:r>
      <w:r>
        <w:rPr>
          <w:rFonts w:cs="Segoe UI Symbol" w:hAnsi="Segoe UI Symbol" w:eastAsia="Segoe UI Symbol" w:ascii="Segoe UI Symbol"/>
          <w:spacing w:val="11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✷✵✵✷✱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1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    </w:t>
      </w:r>
      <w:r>
        <w:rPr>
          <w:rFonts w:cs="Segoe UI Symbol" w:hAnsi="Segoe UI Symbol" w:eastAsia="Segoe UI Symbol" w:ascii="Segoe UI Symbol"/>
          <w:spacing w:val="1"/>
          <w:w w:val="5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0"/>
          <w:sz w:val="20"/>
          <w:szCs w:val="20"/>
        </w:rPr>
        <w:t>✾✹✺✲✾✺✷✳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-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3"/>
          <w:position w:val="-1"/>
          <w:sz w:val="20"/>
          <w:szCs w:val="20"/>
        </w:rPr>
        <w:t>❙♦♠❡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r✈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✉♦✱</w:t>
      </w:r>
      <w:r>
        <w:rPr>
          <w:rFonts w:cs="Segoe UI Symbol" w:hAnsi="Segoe UI Symbol" w:eastAsia="Segoe UI Symbol" w:ascii="Segoe UI Symbol"/>
          <w:spacing w:val="-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5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5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-1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position w:val="-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6"/>
          <w:w w:val="91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❞❡❧✐♥❣</w:t>
      </w:r>
      <w:r>
        <w:rPr>
          <w:rFonts w:cs="Segoe UI Symbol" w:hAnsi="Segoe UI Symbol" w:eastAsia="Segoe UI Symbol" w:ascii="Segoe UI Symbol"/>
          <w:spacing w:val="-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❯s✐♥❣</w:t>
      </w:r>
      <w:r>
        <w:rPr>
          <w:rFonts w:cs="Segoe UI Symbol" w:hAnsi="Segoe UI Symbol" w:eastAsia="Segoe UI Symbol" w:ascii="Segoe UI Symbol"/>
          <w:spacing w:val="2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164"/>
          <w:position w:val="-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❛t✐♦♥❛❧</w:t>
      </w:r>
      <w:r>
        <w:rPr>
          <w:rFonts w:cs="Segoe UI Symbol" w:hAnsi="Segoe UI Symbol" w:eastAsia="Segoe UI Symbol" w:ascii="Segoe UI Symbol"/>
          <w:spacing w:val="-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position w:val="-1"/>
          <w:sz w:val="20"/>
          <w:szCs w:val="20"/>
        </w:rPr>
        <w:t>❇</w:t>
      </w:r>
      <w:r>
        <w:rPr>
          <w:rFonts w:cs="Segoe UI Symbol" w:hAnsi="Segoe UI Symbol" w:eastAsia="Segoe UI Symbol" w:ascii="Segoe UI Symbol"/>
          <w:spacing w:val="-6"/>
          <w:w w:val="101"/>
          <w:position w:val="-1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-5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❡s✐❛♥</w:t>
      </w:r>
      <w:r>
        <w:rPr>
          <w:rFonts w:cs="Segoe UI Symbol" w:hAnsi="Segoe UI Symbol" w:eastAsia="Segoe UI Symbol" w:ascii="Segoe UI Symbol"/>
          <w:spacing w:val="-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▼✐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①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t✉r❡</w:t>
      </w:r>
      <w:r>
        <w:rPr>
          <w:rFonts w:cs="Segoe UI Symbol" w:hAnsi="Segoe UI Symbol" w:eastAsia="Segoe UI Symbol" w:ascii="Segoe UI Symbol"/>
          <w:spacing w:val="26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8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7"/>
          <w:position w:val="-1"/>
          <w:sz w:val="20"/>
          <w:szCs w:val="20"/>
        </w:rPr>
        <w:t>●❛✉ss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❛♥s✱</w:t>
      </w:r>
      <w:r>
        <w:rPr>
          <w:rFonts w:cs="Segoe UI Symbol" w:hAnsi="Segoe UI Symbol" w:eastAsia="Segoe UI Symbol" w:ascii="Segoe UI Symbol"/>
          <w:spacing w:val="-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19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80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13"/>
          <w:w w:val="8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8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27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✼t❤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1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6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6"/>
          <w:w w:val="7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❡♥</w:t>
      </w:r>
      <w:r>
        <w:rPr>
          <w:rFonts w:cs="Segoe UI Symbol" w:hAnsi="Segoe UI Symbol" w:eastAsia="Segoe UI Symbol" w:ascii="Segoe UI Symbol"/>
          <w:spacing w:val="1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▲❛♥❣✉❛❣❡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7"/>
          <w:w w:val="8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3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-8"/>
          <w:w w:val="8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7"/>
          <w:sz w:val="20"/>
          <w:szCs w:val="20"/>
        </w:rPr>
        <w:t>✭</w:t>
      </w:r>
      <w:r>
        <w:rPr>
          <w:rFonts w:cs="Segoe UI Symbol" w:hAnsi="Segoe UI Symbol" w:eastAsia="Segoe UI Symbol" w:ascii="Segoe UI Symbol"/>
          <w:spacing w:val="0"/>
          <w:w w:val="41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❈❙▲P✮✱</w:t>
      </w:r>
      <w:r>
        <w:rPr>
          <w:rFonts w:cs="Segoe UI Symbol" w:hAnsi="Segoe UI Symbol" w:eastAsia="Segoe UI Symbol" w:ascii="Segoe UI Symbol"/>
          <w:spacing w:val="1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sz w:val="20"/>
          <w:szCs w:val="20"/>
        </w:rPr>
        <w:t>❉❡</w:t>
      </w:r>
      <w:r>
        <w:rPr>
          <w:rFonts w:cs="Segoe UI Symbol" w:hAnsi="Segoe UI Symbol" w:eastAsia="Segoe UI Symbol" w:ascii="Segoe UI Symbol"/>
          <w:spacing w:val="-6"/>
          <w:w w:val="82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-5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❡r✱</w:t>
      </w:r>
      <w:r>
        <w:rPr>
          <w:rFonts w:cs="Segoe UI Symbol" w:hAnsi="Segoe UI Symbol" w:eastAsia="Segoe UI Symbol" w:ascii="Segoe UI Symbol"/>
          <w:spacing w:val="17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❈♦❧♦r❛❞♦✱</w:t>
      </w:r>
      <w:r>
        <w:rPr>
          <w:rFonts w:cs="Segoe UI Symbol" w:hAnsi="Segoe UI Symbol" w:eastAsia="Segoe UI Symbol" w:ascii="Segoe UI Symbol"/>
          <w:spacing w:val="33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9"/>
          <w:sz w:val="20"/>
          <w:szCs w:val="20"/>
        </w:rPr>
        <w:t>❯❙❆✱</w:t>
      </w:r>
      <w:r>
        <w:rPr>
          <w:rFonts w:cs="Segoe UI Symbol" w:hAnsi="Segoe UI Symbol" w:eastAsia="Segoe UI Symbol" w:ascii="Segoe UI Symbol"/>
          <w:spacing w:val="22"/>
          <w:w w:val="8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1"/>
          <w:sz w:val="20"/>
          <w:szCs w:val="20"/>
        </w:rPr>
        <w:t>❙❡♣t❡</w:t>
      </w:r>
      <w:r>
        <w:rPr>
          <w:rFonts w:cs="Segoe UI Symbol" w:hAnsi="Segoe UI Symbol" w:eastAsia="Segoe UI Symbol" w:ascii="Segoe UI Symbol"/>
          <w:spacing w:val="-6"/>
          <w:w w:val="10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✶✻✲✷✵✱</w:t>
      </w:r>
      <w:r>
        <w:rPr>
          <w:rFonts w:cs="Segoe UI Symbol" w:hAnsi="Segoe UI Symbol" w:eastAsia="Segoe UI Symbol" w:ascii="Segoe UI Symbol"/>
          <w:spacing w:val="7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✷✵✵✷✳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✶✷✹✺✲✶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✷✹✽✳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3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-6"/>
          <w:w w:val="88"/>
          <w:position w:val="-1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51"/>
          <w:position w:val="-1"/>
          <w:sz w:val="20"/>
          <w:szCs w:val="20"/>
        </w:rPr>
        <w:t>♦✲❧❡</w:t>
      </w:r>
      <w:r>
        <w:rPr>
          <w:rFonts w:cs="Segoe UI Symbol" w:hAnsi="Segoe UI Symbol" w:eastAsia="Segoe UI Symbol" w:ascii="Segoe UI Symbol"/>
          <w:spacing w:val="-6"/>
          <w:w w:val="51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❡❧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♣❤♦♥❡♠❡</w:t>
      </w:r>
      <w:r>
        <w:rPr>
          <w:rFonts w:cs="Segoe UI Symbol" w:hAnsi="Segoe UI Symbol" w:eastAsia="Segoe UI Symbol" w:ascii="Segoe UI Symbol"/>
          <w:spacing w:val="32"/>
          <w:w w:val="8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r❡❝♦❣♥✐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❜❛s❡❞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9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s✉❝❝❡ss✐</w:t>
      </w:r>
      <w:r>
        <w:rPr>
          <w:rFonts w:cs="Segoe UI Symbol" w:hAnsi="Segoe UI Symbol" w:eastAsia="Segoe UI Symbol" w:ascii="Segoe UI Symbol"/>
          <w:spacing w:val="-4"/>
          <w:w w:val="69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1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✉s❡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6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♠♦♥♦♣❤♦♥❡</w:t>
      </w:r>
      <w:r>
        <w:rPr>
          <w:rFonts w:cs="Segoe UI Symbol" w:hAnsi="Segoe UI Symbol" w:eastAsia="Segoe UI Symbol" w:ascii="Segoe UI Symbol"/>
          <w:spacing w:val="33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❞✐♣❤♦♥❡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97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62"/>
          <w:position w:val="-1"/>
          <w:sz w:val="20"/>
          <w:szCs w:val="20"/>
        </w:rPr>
        <w:t>❞✲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❡❧s✱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4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2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15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19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❳■</w:t>
      </w:r>
      <w:r>
        <w:rPr>
          <w:rFonts w:cs="Segoe UI Symbol" w:hAnsi="Segoe UI Symbol" w:eastAsia="Segoe UI Symbol" w:ascii="Segoe UI Symbol"/>
          <w:spacing w:val="1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❊✉r♦</w:t>
      </w:r>
      <w:r>
        <w:rPr>
          <w:rFonts w:cs="Segoe UI Symbol" w:hAnsi="Segoe UI Symbol" w:eastAsia="Segoe UI Symbol" w:ascii="Segoe UI Symbol"/>
          <w:spacing w:val="4"/>
          <w:w w:val="77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❡❛♥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❙✐❣♥❛❧</w:t>
      </w:r>
      <w:r>
        <w:rPr>
          <w:rFonts w:cs="Segoe UI Symbol" w:hAnsi="Segoe UI Symbol" w:eastAsia="Segoe UI Symbol" w:ascii="Segoe UI Symbol"/>
          <w:spacing w:val="-2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41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✭❊❯❙■P❈❖✮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6"/>
          <w:w w:val="3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♦✉❧♦✉s❡✱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73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r❛♥❝❡✱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101"/>
          <w:sz w:val="20"/>
          <w:szCs w:val="20"/>
        </w:rPr>
        <w:t>❙❡♣t❡</w:t>
      </w:r>
      <w:r>
        <w:rPr>
          <w:rFonts w:cs="Segoe UI Symbol" w:hAnsi="Segoe UI Symbol" w:eastAsia="Segoe UI Symbol" w:ascii="Segoe UI Symbol"/>
          <w:spacing w:val="-6"/>
          <w:w w:val="10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❡r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✸✲✻✱</w:t>
      </w:r>
      <w:r>
        <w:rPr>
          <w:rFonts w:cs="Segoe UI Symbol" w:hAnsi="Segoe UI Symbol" w:eastAsia="Segoe UI Symbol" w:ascii="Segoe UI Symbol"/>
          <w:spacing w:val="19"/>
          <w:w w:val="4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✷✵✵✷✱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5"/>
          <w:w w:val="4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"/>
          <w:w w:val="4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4"/>
          <w:w w:val="4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42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2"/>
          <w:w w:val="42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■✱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4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♣♣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✼✼✲✽✵✳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6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-2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3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❙✐❣♥❛❧</w:t>
      </w:r>
      <w:r>
        <w:rPr>
          <w:rFonts w:cs="Segoe UI Symbol" w:hAnsi="Segoe UI Symbol" w:eastAsia="Segoe UI Symbol" w:ascii="Segoe UI Symbol"/>
          <w:spacing w:val="13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❙❡q✉❡♥❝❡s✱</w:t>
      </w:r>
      <w:r>
        <w:rPr>
          <w:rFonts w:cs="Segoe UI Symbol" w:hAnsi="Segoe UI Symbol" w:eastAsia="Segoe UI Symbol" w:ascii="Segoe UI Symbol"/>
          <w:spacing w:val="-2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P❤❉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❚❤❡s✐s✱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8"/>
          <w:w w:val="5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7"/>
          <w:w w:val="5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6"/>
          <w:w w:val="65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5"/>
          <w:w w:val="70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✷✵✵✵✳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P✉❜❧✐s❤❡❞</w:t>
      </w:r>
      <w:r>
        <w:rPr>
          <w:rFonts w:cs="Segoe UI Symbol" w:hAnsi="Segoe UI Symbol" w:eastAsia="Segoe UI Symbol" w:ascii="Segoe UI Symbol"/>
          <w:spacing w:val="3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❝t❛</w:t>
      </w:r>
      <w:r>
        <w:rPr>
          <w:rFonts w:cs="Segoe UI Symbol" w:hAnsi="Segoe UI Symbol" w:eastAsia="Segoe UI Symbol" w:ascii="Segoe UI Symbol"/>
          <w:spacing w:val="1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♦❧②t❡</w:t>
      </w:r>
      <w:r>
        <w:rPr>
          <w:rFonts w:cs="Segoe UI Symbol" w:hAnsi="Segoe UI Symbol" w:eastAsia="Segoe UI Symbol" w:ascii="Segoe UI Symbol"/>
          <w:spacing w:val="-6"/>
          <w:w w:val="66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❤♥✐❝❛</w:t>
      </w:r>
      <w:r>
        <w:rPr>
          <w:rFonts w:cs="Segoe UI Symbol" w:hAnsi="Segoe UI Symbol" w:eastAsia="Segoe UI Symbol" w:ascii="Segoe UI Symbol"/>
          <w:spacing w:val="15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0"/>
          <w:sz w:val="20"/>
          <w:szCs w:val="20"/>
        </w:rPr>
        <w:t>❙❝❛♥❞✐♥</w:t>
      </w:r>
      <w:r>
        <w:rPr>
          <w:rFonts w:cs="Segoe UI Symbol" w:hAnsi="Segoe UI Symbol" w:eastAsia="Segoe UI Symbol" w:ascii="Segoe UI Symbol"/>
          <w:spacing w:val="-6"/>
          <w:w w:val="90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✈✐❝❛✱</w:t>
      </w:r>
      <w:r>
        <w:rPr>
          <w:rFonts w:cs="Segoe UI Symbol" w:hAnsi="Segoe UI Symbol" w:eastAsia="Segoe UI Symbol" w:ascii="Segoe UI Symbol"/>
          <w:spacing w:val="1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9"/>
          <w:sz w:val="20"/>
          <w:szCs w:val="20"/>
        </w:rPr>
        <w:t>▼❛t❤❡♠❛t✐❝s</w:t>
      </w:r>
      <w:r>
        <w:rPr>
          <w:rFonts w:cs="Segoe UI Symbol" w:hAnsi="Segoe UI Symbol" w:eastAsia="Segoe UI Symbol" w:ascii="Segoe UI Symbol"/>
          <w:spacing w:val="21"/>
          <w:w w:val="8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❈♦♠♣✉t✐♥❣</w:t>
      </w:r>
      <w:r>
        <w:rPr>
          <w:rFonts w:cs="Segoe UI Symbol" w:hAnsi="Segoe UI Symbol" w:eastAsia="Segoe UI Symbol" w:ascii="Segoe UI Symbol"/>
          <w:spacing w:val="29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❙❡r✐❡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◆♦✳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6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✶✵✼✱</w:t>
      </w:r>
      <w:r>
        <w:rPr>
          <w:rFonts w:cs="Segoe UI Symbol" w:hAnsi="Segoe UI Symbol" w:eastAsia="Segoe UI Symbol" w:ascii="Segoe UI Symbol"/>
          <w:spacing w:val="9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■❙❇◆</w:t>
      </w:r>
      <w:r>
        <w:rPr>
          <w:rFonts w:cs="Segoe UI Symbol" w:hAnsi="Segoe UI Symbol" w:eastAsia="Segoe UI Symbol" w:ascii="Segoe UI Symbol"/>
          <w:spacing w:val="23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✾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✺✶✲✻✻✻✲✺✺✵✲✵✳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44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7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♦❤♦♥❡♥✱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❈❧✉st❡r✐♥❣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❱✐s✉❛❧✐③❛t✐♦♥</w:t>
      </w:r>
      <w:r>
        <w:rPr>
          <w:rFonts w:cs="Segoe UI Symbol" w:hAnsi="Segoe UI Symbol" w:eastAsia="Segoe UI Symbol" w:ascii="Segoe UI Symbol"/>
          <w:spacing w:val="17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4"/>
          <w:w w:val="6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▲❛r❣❡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Pr♦t❡✐♥</w:t>
      </w:r>
      <w:r>
        <w:rPr>
          <w:rFonts w:cs="Segoe UI Symbol" w:hAnsi="Segoe UI Symbol" w:eastAsia="Segoe UI Symbol" w:ascii="Segoe UI Symbol"/>
          <w:spacing w:val="28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❙❡q✉❡♥❝❡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❉❛t❛❜❛s❡s</w:t>
      </w:r>
      <w:r>
        <w:rPr>
          <w:rFonts w:cs="Segoe UI Symbol" w:hAnsi="Segoe UI Symbol" w:eastAsia="Segoe UI Symbol" w:ascii="Segoe UI Symbol"/>
          <w:spacing w:val="26"/>
          <w:w w:val="11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▼❡❛♥s</w:t>
      </w:r>
      <w:r>
        <w:rPr>
          <w:rFonts w:cs="Segoe UI Symbol" w:hAnsi="Segoe UI Symbol" w:eastAsia="Segoe UI Symbol" w:ascii="Segoe UI Symbol"/>
          <w:spacing w:val="-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5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</w:t>
      </w:r>
      <w:r>
        <w:rPr>
          <w:rFonts w:cs="Segoe UI Symbol" w:hAnsi="Segoe UI Symbol" w:eastAsia="Segoe UI Symbol" w:ascii="Segoe UI Symbol"/>
          <w:spacing w:val="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❊①t❡♥s✐♦♥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4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5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6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19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43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-5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❉✐s❝</w:t>
      </w:r>
      <w:r>
        <w:rPr>
          <w:rFonts w:cs="Segoe UI Symbol" w:hAnsi="Segoe UI Symbol" w:eastAsia="Segoe UI Symbol" w:ascii="Segoe UI Symbol"/>
          <w:spacing w:val="-6"/>
          <w:w w:val="67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6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❡r②</w:t>
      </w:r>
      <w:r>
        <w:rPr>
          <w:rFonts w:cs="Segoe UI Symbol" w:hAnsi="Segoe UI Symbol" w:eastAsia="Segoe UI Symbol" w:ascii="Segoe UI Symbol"/>
          <w:spacing w:val="9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❙❝✐❡♥❝❡</w:t>
      </w:r>
      <w:r>
        <w:rPr>
          <w:rFonts w:cs="Segoe UI Symbol" w:hAnsi="Segoe UI Symbol" w:eastAsia="Segoe UI Symbol" w:ascii="Segoe UI Symbol"/>
          <w:spacing w:val="22"/>
          <w:w w:val="7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✷✵✵✵✱</w:t>
      </w:r>
      <w:r>
        <w:rPr>
          <w:rFonts w:cs="Segoe UI Symbol" w:hAnsi="Segoe UI Symbol" w:eastAsia="Segoe UI Symbol" w:ascii="Segoe UI Symbol"/>
          <w:spacing w:val="17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8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✼✻✲✽✺✱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♦t♦✱</w:t>
      </w:r>
      <w:r>
        <w:rPr>
          <w:rFonts w:cs="Segoe UI Symbol" w:hAnsi="Segoe UI Symbol" w:eastAsia="Segoe UI Symbol" w:ascii="Segoe UI Symbol"/>
          <w:spacing w:val="3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❏</w:t>
      </w:r>
      <w:r>
        <w:rPr>
          <w:rFonts w:cs="Segoe UI Symbol" w:hAnsi="Segoe UI Symbol" w:eastAsia="Segoe UI Symbol" w:ascii="Segoe UI Symbol"/>
          <w:spacing w:val="0"/>
          <w:w w:val="164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164"/>
          <w:sz w:val="20"/>
          <w:szCs w:val="20"/>
        </w:rPr>
        <w:t>❛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✷✵✵✵✳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▲❡❝t✉r❡</w:t>
      </w:r>
      <w:r>
        <w:rPr>
          <w:rFonts w:cs="Segoe UI Symbol" w:hAnsi="Segoe UI Symbol" w:eastAsia="Segoe UI Symbol" w:ascii="Segoe UI Symbol"/>
          <w:spacing w:val="-3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◆♦t❡s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8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9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❆rt✐✜❝✐❛❧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4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1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5"/>
          <w:w w:val="80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t❡❧❧✐❣❡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♥❝❡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✶✾✻✼✱</w:t>
      </w:r>
      <w:r>
        <w:rPr>
          <w:rFonts w:cs="Segoe UI Symbol" w:hAnsi="Segoe UI Symbol" w:eastAsia="Segoe UI Symbol" w:ascii="Segoe UI Symbol"/>
          <w:spacing w:val="20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9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✼✻✲✽✺✳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32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❈♦♠</w:t>
      </w:r>
      <w:r>
        <w:rPr>
          <w:rFonts w:cs="Segoe UI Symbol" w:hAnsi="Segoe UI Symbol" w:eastAsia="Segoe UI Symbol" w:ascii="Segoe UI Symbol"/>
          <w:spacing w:val="5"/>
          <w:w w:val="76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❡t✐♥❣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❍✐❞❞❡♥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▼❛r</w:t>
      </w:r>
      <w:r>
        <w:rPr>
          <w:rFonts w:cs="Segoe UI Symbol" w:hAnsi="Segoe UI Symbol" w:eastAsia="Segoe UI Symbol" w:ascii="Segoe UI Symbol"/>
          <w:spacing w:val="-5"/>
          <w:w w:val="102"/>
          <w:position w:val="-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-6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4"/>
          <w:w w:val="75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❞❡❧s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2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3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❙❡❧❢✲❖r❣❛♥✐③✐</w:t>
      </w:r>
      <w:r>
        <w:rPr>
          <w:rFonts w:cs="Segoe UI Symbol" w:hAnsi="Segoe UI Symbol" w:eastAsia="Segoe UI Symbol" w:ascii="Segoe UI Symbol"/>
          <w:spacing w:val="0"/>
          <w:w w:val="89"/>
          <w:position w:val="-1"/>
          <w:sz w:val="20"/>
          <w:szCs w:val="20"/>
        </w:rPr>
        <w:t>♥❣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2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❝❡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❡❞✐♥❣s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8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3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❏♦✐</w:t>
      </w:r>
      <w:r>
        <w:rPr>
          <w:rFonts w:cs="Segoe UI Symbol" w:hAnsi="Segoe UI Symbol" w:eastAsia="Segoe UI Symbol" w:ascii="Segoe UI Symbol"/>
          <w:spacing w:val="-5"/>
          <w:w w:val="5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5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1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4"/>
          <w:w w:val="84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30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✭■❏❈◆◆✮✱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❈♦♠♦✱</w:t>
      </w:r>
      <w:r>
        <w:rPr>
          <w:rFonts w:cs="Segoe UI Symbol" w:hAnsi="Segoe UI Symbol" w:eastAsia="Segoe UI Symbol" w:ascii="Segoe UI Symbol"/>
          <w:spacing w:val="27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2"/>
          <w:sz w:val="20"/>
          <w:szCs w:val="20"/>
        </w:rPr>
        <w:t>■t❛❧</w:t>
      </w:r>
      <w:r>
        <w:rPr>
          <w:rFonts w:cs="Segoe UI Symbol" w:hAnsi="Segoe UI Symbol" w:eastAsia="Segoe UI Symbol" w:ascii="Segoe UI Symbol"/>
          <w:spacing w:val="-17"/>
          <w:w w:val="62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✷✵✵✵✳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✸✱</w:t>
      </w:r>
      <w:r>
        <w:rPr>
          <w:rFonts w:cs="Segoe UI Symbol" w:hAnsi="Segoe UI Symbol" w:eastAsia="Segoe UI Symbol" w:ascii="Segoe UI Symbol"/>
          <w:spacing w:val="10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✶✻✾✲✶✼✹✳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❘❡❝♦❣♥✐t✐♦♥</w:t>
      </w:r>
      <w:r>
        <w:rPr>
          <w:rFonts w:cs="Segoe UI Symbol" w:hAnsi="Segoe UI Symbol" w:eastAsia="Segoe UI Symbol" w:ascii="Segoe UI Symbol"/>
          <w:spacing w:val="34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❯s✐♥❣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9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94"/>
          <w:position w:val="-1"/>
          <w:sz w:val="20"/>
          <w:szCs w:val="20"/>
        </w:rPr>
        <w:t>❡♠</w:t>
      </w:r>
      <w:r>
        <w:rPr>
          <w:rFonts w:cs="Segoe UI Symbol" w:hAnsi="Segoe UI Symbol" w:eastAsia="Segoe UI Symbol" w:ascii="Segoe UI Symbol"/>
          <w:spacing w:val="6"/>
          <w:w w:val="94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♦r❛❧❧②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❈♦♥♥❡❝t❡❞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8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❑❡r♥❡❧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24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3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▼✐①t✉r❡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❉❡♥s✐</w:t>
      </w:r>
      <w:r>
        <w:rPr>
          <w:rFonts w:cs="Segoe UI Symbol" w:hAnsi="Segoe UI Symbol" w:eastAsia="Segoe UI Symbol" w:ascii="Segoe UI Symbol"/>
          <w:spacing w:val="-4"/>
          <w:w w:val="69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6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❍✐❞❞❡♥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w w:val="102"/>
          <w:sz w:val="20"/>
          <w:szCs w:val="20"/>
        </w:rPr>
        <w:t>▼❛r</w:t>
      </w:r>
      <w:r>
        <w:rPr>
          <w:rFonts w:cs="Segoe UI Symbol" w:hAnsi="Segoe UI Symbol" w:eastAsia="Segoe UI Symbol" w:ascii="Segoe UI Symbol"/>
          <w:spacing w:val="-6"/>
          <w:w w:val="102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-6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1"/>
          <w:sz w:val="20"/>
          <w:szCs w:val="20"/>
        </w:rPr>
        <w:t>▼</w:t>
      </w:r>
      <w:r>
        <w:rPr>
          <w:rFonts w:cs="Segoe UI Symbol" w:hAnsi="Segoe UI Symbol" w:eastAsia="Segoe UI Symbol" w:ascii="Segoe UI Symbol"/>
          <w:spacing w:val="6"/>
          <w:w w:val="9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58"/>
          <w:sz w:val="20"/>
          <w:szCs w:val="20"/>
        </w:rPr>
        <w:t>❞❡❧s✱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■❊❊❊</w:t>
      </w:r>
      <w:r>
        <w:rPr>
          <w:rFonts w:cs="Segoe UI Symbol" w:hAnsi="Segoe UI Symbol" w:eastAsia="Segoe UI Symbol" w:ascii="Segoe UI Symbol"/>
          <w:spacing w:val="34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♥❝❡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3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41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4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63"/>
          <w:sz w:val="20"/>
          <w:szCs w:val="20"/>
        </w:rPr>
        <w:t>❝♦✉st✐❝s✱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4"/>
          <w:sz w:val="20"/>
          <w:szCs w:val="20"/>
        </w:rPr>
        <w:t>❤✱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5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❙✐❣✲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♥❛❧</w:t>
      </w:r>
      <w:r>
        <w:rPr>
          <w:rFonts w:cs="Segoe UI Symbol" w:hAnsi="Segoe UI Symbol" w:eastAsia="Segoe UI Symbol" w:ascii="Segoe UI Symbol"/>
          <w:spacing w:val="28"/>
          <w:w w:val="7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24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3"/>
          <w:sz w:val="20"/>
          <w:szCs w:val="20"/>
        </w:rPr>
        <w:t>✭■❈❆❙❙P✮✱</w:t>
      </w:r>
      <w:r>
        <w:rPr>
          <w:rFonts w:cs="Segoe UI Symbol" w:hAnsi="Segoe UI Symbol" w:eastAsia="Segoe UI Symbol" w:ascii="Segoe UI Symbol"/>
          <w:spacing w:val="27"/>
          <w:w w:val="7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3"/>
          <w:sz w:val="20"/>
          <w:szCs w:val="20"/>
        </w:rPr>
        <w:t>■st❛</w:t>
      </w:r>
      <w:r>
        <w:rPr>
          <w:rFonts w:cs="Segoe UI Symbol" w:hAnsi="Segoe UI Symbol" w:eastAsia="Segoe UI Symbol" w:ascii="Segoe UI Symbol"/>
          <w:spacing w:val="-5"/>
          <w:w w:val="83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❜✉❧✱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70"/>
          <w:sz w:val="20"/>
          <w:szCs w:val="20"/>
        </w:rPr>
        <w:t>✉r</w:t>
      </w:r>
      <w:r>
        <w:rPr>
          <w:rFonts w:cs="Segoe UI Symbol" w:hAnsi="Segoe UI Symbol" w:eastAsia="Segoe UI Symbol" w:ascii="Segoe UI Symbol"/>
          <w:spacing w:val="-6"/>
          <w:w w:val="70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17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✷✵✵✵✳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8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✻✱</w:t>
      </w:r>
      <w:r>
        <w:rPr>
          <w:rFonts w:cs="Segoe UI Symbol" w:hAnsi="Segoe UI Symbol" w:eastAsia="Segoe UI Symbol" w:ascii="Segoe UI Symbol"/>
          <w:spacing w:val="10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✸✹✸✹✲✸✹✸✼✳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-5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❚✐♠❡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3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position w:val="-1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6"/>
          <w:w w:val="76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♦❧♦❣②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7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-5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7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2"/>
          <w:w w:val="4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23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27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position w:val="-1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❏♦✐</w:t>
      </w:r>
      <w:r>
        <w:rPr>
          <w:rFonts w:cs="Segoe UI Symbol" w:hAnsi="Segoe UI Symbol" w:eastAsia="Segoe UI Symbol" w:ascii="Segoe UI Symbol"/>
          <w:spacing w:val="-6"/>
          <w:w w:val="56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5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1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◆❡</w:t>
      </w:r>
      <w:r>
        <w:rPr>
          <w:rFonts w:cs="Segoe UI Symbol" w:hAnsi="Segoe UI Symbol" w:eastAsia="Segoe UI Symbol" w:ascii="Segoe UI Symbol"/>
          <w:spacing w:val="-4"/>
          <w:w w:val="8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-5"/>
          <w:w w:val="84"/>
          <w:sz w:val="20"/>
          <w:szCs w:val="20"/>
        </w:rPr>
        <w:t>✇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♦r❦s</w:t>
      </w:r>
      <w:r>
        <w:rPr>
          <w:rFonts w:cs="Segoe UI Symbol" w:hAnsi="Segoe UI Symbol" w:eastAsia="Segoe UI Symbol" w:ascii="Segoe UI Symbol"/>
          <w:spacing w:val="30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✭■❏❈◆◆✮✱</w:t>
      </w:r>
      <w:r>
        <w:rPr>
          <w:rFonts w:cs="Segoe UI Symbol" w:hAnsi="Segoe UI Symbol" w:eastAsia="Segoe UI Symbol" w:ascii="Segoe UI Symbol"/>
          <w:spacing w:val="0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"/>
          <w:w w:val="6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340"/>
          <w:sz w:val="20"/>
          <w:szCs w:val="20"/>
        </w:rPr>
        <w:t>❲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❛s❤✐♥❣t♦♥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❉❈✱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6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✶✾✾✾✳</w:t>
      </w:r>
      <w:r>
        <w:rPr>
          <w:rFonts w:cs="Segoe UI Symbol" w:hAnsi="Segoe UI Symbol" w:eastAsia="Segoe UI Symbol" w:ascii="Segoe UI Symbol"/>
          <w:spacing w:val="4"/>
          <w:w w:val="5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✸✱</w:t>
      </w:r>
      <w:r>
        <w:rPr>
          <w:rFonts w:cs="Segoe UI Symbol" w:hAnsi="Segoe UI Symbol" w:eastAsia="Segoe UI Symbol" w:ascii="Segoe UI Symbol"/>
          <w:spacing w:val="10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✶✾✵✵✲✶✾✵✺✳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position w:val="-1"/>
          <w:sz w:val="20"/>
          <w:szCs w:val="20"/>
        </w:rPr>
        <w:t>❙♦♠❡r✈✉♦</w:t>
      </w:r>
      <w:r>
        <w:rPr>
          <w:rFonts w:cs="Segoe UI Symbol" w:hAnsi="Segoe UI Symbol" w:eastAsia="Segoe UI Symbol" w:ascii="Segoe UI Symbol"/>
          <w:spacing w:val="28"/>
          <w:w w:val="81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32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6"/>
          <w:w w:val="87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65"/>
          <w:position w:val="-1"/>
          <w:sz w:val="20"/>
          <w:szCs w:val="20"/>
        </w:rPr>
        <w:t>♦❤♦♥❡♥✱</w:t>
      </w:r>
      <w:r>
        <w:rPr>
          <w:rFonts w:cs="Segoe UI Symbol" w:hAnsi="Segoe UI Symbol" w:eastAsia="Segoe UI Symbol" w:ascii="Segoe UI Symbol"/>
          <w:spacing w:val="19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36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3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position w:val="-1"/>
          <w:sz w:val="20"/>
          <w:szCs w:val="20"/>
        </w:rPr>
        <w:t>▲❡❛r♥✐♥❣</w:t>
      </w:r>
      <w:r>
        <w:rPr>
          <w:rFonts w:cs="Segoe UI Symbol" w:hAnsi="Segoe UI Symbol" w:eastAsia="Segoe UI Symbol" w:ascii="Segoe UI Symbol"/>
          <w:spacing w:val="31"/>
          <w:w w:val="7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88"/>
          <w:position w:val="-1"/>
          <w:sz w:val="20"/>
          <w:szCs w:val="20"/>
        </w:rPr>
        <w:t>❡❝t♦r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◗✉❛</w:t>
      </w:r>
      <w:r>
        <w:rPr>
          <w:rFonts w:cs="Segoe UI Symbol" w:hAnsi="Segoe UI Symbol" w:eastAsia="Segoe UI Symbol" w:ascii="Segoe UI Symbol"/>
          <w:spacing w:val="-4"/>
          <w:w w:val="6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t✐③❛t✐♦♥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3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3"/>
          <w:w w:val="78"/>
          <w:position w:val="-1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7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❙❡✲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q✉❡♥❝❡s✱</w:t>
      </w:r>
      <w:r>
        <w:rPr>
          <w:rFonts w:cs="Segoe UI Symbol" w:hAnsi="Segoe UI Symbol" w:eastAsia="Segoe UI Symbol" w:ascii="Segoe UI Symbol"/>
          <w:spacing w:val="7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3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▲❡tt❡rs✱</w:t>
      </w:r>
      <w:r>
        <w:rPr>
          <w:rFonts w:cs="Segoe UI Symbol" w:hAnsi="Segoe UI Symbol" w:eastAsia="Segoe UI Symbol" w:ascii="Segoe UI Symbol"/>
          <w:spacing w:val="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✶✵✭✷✮✱</w:t>
      </w:r>
      <w:r>
        <w:rPr>
          <w:rFonts w:cs="Segoe UI Symbol" w:hAnsi="Segoe UI Symbol" w:eastAsia="Segoe UI Symbol" w:ascii="Segoe UI Symbol"/>
          <w:spacing w:val="7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5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✶✺✶✲✶✺✾✱</w:t>
      </w:r>
      <w:r>
        <w:rPr>
          <w:rFonts w:cs="Segoe UI Symbol" w:hAnsi="Segoe UI Symbol" w:eastAsia="Segoe UI Symbol" w:ascii="Segoe UI Symbol"/>
          <w:spacing w:val="10"/>
          <w:w w:val="52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sz w:val="20"/>
          <w:szCs w:val="20"/>
        </w:rPr>
        <w:t>✶✾✾✾✳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 w:right="78"/>
        <w:sectPr>
          <w:pgSz w:w="11920" w:h="16840"/>
          <w:pgMar w:top="1560" w:bottom="280" w:left="1040" w:right="1560"/>
        </w:sectPr>
      </w:pPr>
      <w:r>
        <w:rPr>
          <w:rFonts w:cs="Segoe UI Symbol" w:hAnsi="Segoe UI Symbol" w:eastAsia="Segoe UI Symbol" w:ascii="Segoe UI Symbol"/>
          <w:spacing w:val="-17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27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294"/>
          <w:sz w:val="20"/>
          <w:szCs w:val="20"/>
        </w:rPr>
        <w:t>❘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❞✉♥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❞❛</w:t>
      </w:r>
      <w:r>
        <w:rPr>
          <w:rFonts w:cs="Segoe UI Symbol" w:hAnsi="Segoe UI Symbol" w:eastAsia="Segoe UI Symbol" w:ascii="Segoe UI Symbol"/>
          <w:spacing w:val="-6"/>
          <w:w w:val="106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114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1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❍❛s❤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80"/>
          <w:sz w:val="20"/>
          <w:szCs w:val="20"/>
        </w:rPr>
        <w:t>❆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❞❞r❡ss✐♥❣</w:t>
      </w:r>
      <w:r>
        <w:rPr>
          <w:rFonts w:cs="Segoe UI Symbol" w:hAnsi="Segoe UI Symbol" w:eastAsia="Segoe UI Symbol" w:ascii="Segoe UI Symbol"/>
          <w:spacing w:val="4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-4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4"/>
          <w:w w:val="80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❙❡q✉❡♥❝❡s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45"/>
          <w:sz w:val="20"/>
          <w:szCs w:val="20"/>
        </w:rPr>
        <w:t>❯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27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89"/>
          <w:sz w:val="20"/>
          <w:szCs w:val="20"/>
        </w:rPr>
        <w:t>♥❣</w:t>
      </w:r>
      <w:r>
        <w:rPr>
          <w:rFonts w:cs="Segoe UI Symbol" w:hAnsi="Segoe UI Symbol" w:eastAsia="Segoe UI Symbol" w:ascii="Segoe UI Symbol"/>
          <w:spacing w:val="1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11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▼❛♣✱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◆❡✉r❛❧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3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▲❡tt❡rs✱</w:t>
      </w:r>
      <w:r>
        <w:rPr>
          <w:rFonts w:cs="Segoe UI Symbol" w:hAnsi="Segoe UI Symbol" w:eastAsia="Segoe UI Symbol" w:ascii="Segoe UI Symbol"/>
          <w:spacing w:val="6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✶✵✭✶✮✱</w:t>
      </w:r>
      <w:r>
        <w:rPr>
          <w:rFonts w:cs="Segoe UI Symbol" w:hAnsi="Segoe UI Symbol" w:eastAsia="Segoe UI Symbol" w:ascii="Segoe UI Symbol"/>
          <w:spacing w:val="18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✷✺✲✸✹✱</w:t>
      </w:r>
      <w:r>
        <w:rPr>
          <w:rFonts w:cs="Segoe UI Symbol" w:hAnsi="Segoe UI Symbol" w:eastAsia="Segoe UI Symbol" w:ascii="Segoe UI Symbol"/>
          <w:spacing w:val="7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✶✾✾✾✳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before="84"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2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4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♦❤♦♥❡♥</w:t>
      </w:r>
      <w:r>
        <w:rPr>
          <w:rFonts w:cs="Segoe UI Symbol" w:hAnsi="Segoe UI Symbol" w:eastAsia="Segoe UI Symbol" w:ascii="Segoe UI Symbol"/>
          <w:spacing w:val="33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1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2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32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2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1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1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❙tr✐♥❣s✱</w:t>
      </w:r>
      <w:r>
        <w:rPr>
          <w:rFonts w:cs="Segoe UI Symbol" w:hAnsi="Segoe UI Symbol" w:eastAsia="Segoe UI Symbol" w:ascii="Segoe UI Symbol"/>
          <w:spacing w:val="2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◆❡✉r</w:t>
      </w:r>
      <w:r>
        <w:rPr>
          <w:rFonts w:cs="Segoe UI Symbol" w:hAnsi="Segoe UI Symbol" w:eastAsia="Segoe UI Symbol" w:ascii="Segoe UI Symbol"/>
          <w:spacing w:val="4"/>
          <w:w w:val="74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❝♦♠♣✉t✐♥❣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✷✶✱</w:t>
      </w:r>
      <w:r>
        <w:rPr>
          <w:rFonts w:cs="Segoe UI Symbol" w:hAnsi="Segoe UI Symbol" w:eastAsia="Segoe UI Symbol" w:ascii="Segoe UI Symbol"/>
          <w:spacing w:val="14"/>
          <w:w w:val="5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1"/>
          <w:w w:val="52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✶✾✲✸✵✱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✶✾✾✽✳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4"/>
          <w:w w:val="74"/>
          <w:position w:val="-1"/>
          <w:sz w:val="20"/>
          <w:szCs w:val="20"/>
        </w:rPr>
        <w:t>❑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♦❤♦♥❡♥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3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4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2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5"/>
          <w:w w:val="6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2"/>
          <w:position w:val="-1"/>
          <w:sz w:val="20"/>
          <w:szCs w:val="20"/>
        </w:rPr>
        <w:t>❙②</w:t>
      </w:r>
      <w:r>
        <w:rPr>
          <w:rFonts w:cs="Segoe UI Symbol" w:hAnsi="Segoe UI Symbol" w:eastAsia="Segoe UI Symbol" w:ascii="Segoe UI Symbol"/>
          <w:spacing w:val="-6"/>
          <w:w w:val="102"/>
          <w:position w:val="-1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6"/>
          <w:w w:val="182"/>
          <w:position w:val="-1"/>
          <w:sz w:val="20"/>
          <w:szCs w:val="20"/>
        </w:rPr>
        <w:t>❜</w:t>
      </w:r>
      <w:r>
        <w:rPr>
          <w:rFonts w:cs="Segoe UI Symbol" w:hAnsi="Segoe UI Symbol" w:eastAsia="Segoe UI Symbol" w:ascii="Segoe UI Symbol"/>
          <w:spacing w:val="0"/>
          <w:w w:val="48"/>
          <w:position w:val="-1"/>
          <w:sz w:val="20"/>
          <w:szCs w:val="20"/>
        </w:rPr>
        <w:t>♦❧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❙tr✐♥❣s</w:t>
      </w:r>
      <w:r>
        <w:rPr>
          <w:rFonts w:cs="Segoe UI Symbol" w:hAnsi="Segoe UI Symbol" w:eastAsia="Segoe UI Symbol" w:ascii="Segoe UI Symbol"/>
          <w:spacing w:val="0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8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✇✐t❤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❆♣♣❧✐❝❛t✐♦♥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7"/>
          <w:w w:val="6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t♦</w:t>
      </w:r>
      <w:r>
        <w:rPr>
          <w:rFonts w:cs="Segoe UI Symbol" w:hAnsi="Segoe UI Symbol" w:eastAsia="Segoe UI Symbol" w:ascii="Segoe UI Symbol"/>
          <w:spacing w:val="16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9"/>
          <w:sz w:val="20"/>
          <w:szCs w:val="20"/>
        </w:rPr>
        <w:t>❘❡❝♦❣♥✐t✐♦♥✱</w:t>
      </w:r>
      <w:r>
        <w:rPr>
          <w:rFonts w:cs="Segoe UI Symbol" w:hAnsi="Segoe UI Symbol" w:eastAsia="Segoe UI Symbol" w:ascii="Segoe UI Symbol"/>
          <w:spacing w:val="31"/>
          <w:w w:val="6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5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❡❡❞✐♥❣s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8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3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340"/>
          <w:sz w:val="20"/>
          <w:szCs w:val="20"/>
        </w:rPr>
        <w:t>❲</w:t>
      </w:r>
      <w:r>
        <w:rPr>
          <w:rFonts w:cs="Segoe UI Symbol" w:hAnsi="Segoe UI Symbol" w:eastAsia="Segoe UI Symbol" w:ascii="Segoe UI Symbol"/>
          <w:spacing w:val="0"/>
          <w:w w:val="75"/>
          <w:sz w:val="20"/>
          <w:szCs w:val="20"/>
        </w:rPr>
        <w:t>♦r❦s❤♦♣</w:t>
      </w:r>
      <w:r>
        <w:rPr>
          <w:rFonts w:cs="Segoe UI Symbol" w:hAnsi="Segoe UI Symbol" w:eastAsia="Segoe UI Symbol" w:ascii="Segoe UI Symbol"/>
          <w:spacing w:val="1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1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▼❛♣s</w:t>
      </w:r>
      <w:r>
        <w:rPr>
          <w:rFonts w:cs="Segoe UI Symbol" w:hAnsi="Segoe UI Symbol" w:eastAsia="Segoe UI Symbol" w:ascii="Segoe UI Symbol"/>
          <w:spacing w:val="28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26"/>
          <w:sz w:val="20"/>
          <w:szCs w:val="20"/>
        </w:rPr>
        <w:t>✭❲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❙❖▼✮✱</w:t>
      </w:r>
      <w:r>
        <w:rPr>
          <w:rFonts w:cs="Segoe UI Symbol" w:hAnsi="Segoe UI Symbol" w:eastAsia="Segoe UI Symbol" w:ascii="Segoe UI Symbol"/>
          <w:spacing w:val="1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❊s</w:t>
      </w:r>
      <w:r>
        <w:rPr>
          <w:rFonts w:cs="Segoe UI Symbol" w:hAnsi="Segoe UI Symbol" w:eastAsia="Segoe UI Symbol" w:ascii="Segoe UI Symbol"/>
          <w:spacing w:val="6"/>
          <w:w w:val="8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5"/>
          <w:w w:val="72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♦✱</w:t>
      </w:r>
      <w:r>
        <w:rPr>
          <w:rFonts w:cs="Segoe UI Symbol" w:hAnsi="Segoe UI Symbol" w:eastAsia="Segoe UI Symbol" w:ascii="Segoe UI Symbol"/>
          <w:spacing w:val="14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❋✐♥❧❛♥❞✱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✶✾✾✼✳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9"/>
          <w:w w:val="53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3"/>
          <w:sz w:val="20"/>
          <w:szCs w:val="20"/>
        </w:rPr>
        <w:t>✷✲✼✳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▼✳</w:t>
      </w:r>
      <w:r>
        <w:rPr>
          <w:rFonts w:cs="Segoe UI Symbol" w:hAnsi="Segoe UI Symbol" w:eastAsia="Segoe UI Symbol" w:ascii="Segoe UI Symbol"/>
          <w:spacing w:val="35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❑❛r❥❛❧❛✐♥❡♥✱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8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❇</w:t>
      </w:r>
      <w:r>
        <w:rPr>
          <w:rFonts w:cs="Segoe UI Symbol" w:hAnsi="Segoe UI Symbol" w:eastAsia="Segoe UI Symbol" w:ascii="Segoe UI Symbol"/>
          <w:spacing w:val="5"/>
          <w:w w:val="76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❞❛✱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3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40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❚✳</w:t>
      </w:r>
      <w:r>
        <w:rPr>
          <w:rFonts w:cs="Segoe UI Symbol" w:hAnsi="Segoe UI Symbol" w:eastAsia="Segoe UI Symbol" w:ascii="Segoe UI Symbol"/>
          <w:spacing w:val="36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7"/>
          <w:position w:val="-1"/>
          <w:sz w:val="20"/>
          <w:szCs w:val="20"/>
        </w:rPr>
        <w:t>❆❧</w:t>
      </w:r>
      <w:r>
        <w:rPr>
          <w:rFonts w:cs="Segoe UI Symbol" w:hAnsi="Segoe UI Symbol" w:eastAsia="Segoe UI Symbol" w:ascii="Segoe UI Symbol"/>
          <w:spacing w:val="0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72"/>
          <w:position w:val="-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164"/>
          <w:position w:val="-1"/>
          <w:sz w:val="20"/>
          <w:szCs w:val="20"/>
        </w:rPr>
        <w:t>❛❛</w:t>
      </w:r>
      <w:r>
        <w:rPr>
          <w:rFonts w:cs="Segoe UI Symbol" w:hAnsi="Segoe UI Symbol" w:eastAsia="Segoe UI Symbol" w:ascii="Segoe UI Symbol"/>
          <w:spacing w:val="0"/>
          <w:w w:val="112"/>
          <w:position w:val="-1"/>
          <w:sz w:val="20"/>
          <w:szCs w:val="20"/>
        </w:rPr>
        <w:t>r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2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❆♣♣❧✐❝❛t✐♦♥s</w:t>
      </w:r>
      <w:r>
        <w:rPr>
          <w:rFonts w:cs="Segoe UI Symbol" w:hAnsi="Segoe UI Symbol" w:eastAsia="Segoe UI Symbol" w:ascii="Segoe UI Symbol"/>
          <w:spacing w:val="6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9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❍❡❛r✐♥❣✲■♠♣❛✐r❡❞✿</w:t>
      </w:r>
      <w:r>
        <w:rPr>
          <w:rFonts w:cs="Segoe UI Symbol" w:hAnsi="Segoe UI Symbol" w:eastAsia="Segoe UI Symbol" w:ascii="Segoe UI Symbol"/>
          <w:spacing w:val="0"/>
          <w:w w:val="69"/>
          <w:position w:val="-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3"/>
          <w:w w:val="6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3"/>
          <w:position w:val="-1"/>
          <w:sz w:val="20"/>
          <w:szCs w:val="20"/>
        </w:rPr>
        <w:t>❊</w:t>
      </w:r>
      <w:r>
        <w:rPr>
          <w:rFonts w:cs="Segoe UI Symbol" w:hAnsi="Segoe UI Symbol" w:eastAsia="Segoe UI Symbol" w:ascii="Segoe UI Symbol"/>
          <w:spacing w:val="-11"/>
          <w:w w:val="63"/>
          <w:position w:val="-1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52"/>
          <w:position w:val="-1"/>
          <w:sz w:val="20"/>
          <w:szCs w:val="20"/>
        </w:rPr>
        <w:t>❛❧✲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✉❛t✐♦♥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17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3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1"/>
          <w:sz w:val="20"/>
          <w:szCs w:val="20"/>
        </w:rPr>
        <w:t>❋✐♥♥✐s❤</w:t>
      </w:r>
      <w:r>
        <w:rPr>
          <w:rFonts w:cs="Segoe UI Symbol" w:hAnsi="Segoe UI Symbol" w:eastAsia="Segoe UI Symbol" w:ascii="Segoe UI Symbol"/>
          <w:spacing w:val="8"/>
          <w:w w:val="6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P❤♦♥❡♠❡</w:t>
      </w:r>
      <w:r>
        <w:rPr>
          <w:rFonts w:cs="Segoe UI Symbol" w:hAnsi="Segoe UI Symbol" w:eastAsia="Segoe UI Symbol" w:ascii="Segoe UI Symbol"/>
          <w:spacing w:val="40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❘❡❝♦❣♥✐t✐♦♥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▼❡t❤</w:t>
      </w:r>
      <w:r>
        <w:rPr>
          <w:rFonts w:cs="Segoe UI Symbol" w:hAnsi="Segoe UI Symbol" w:eastAsia="Segoe UI Symbol" w:ascii="Segoe UI Symbol"/>
          <w:spacing w:val="4"/>
          <w:w w:val="74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❞s✱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6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9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2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1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✺t❤</w:t>
      </w:r>
      <w:r>
        <w:rPr>
          <w:rFonts w:cs="Segoe UI Symbol" w:hAnsi="Segoe UI Symbol" w:eastAsia="Segoe UI Symbol" w:ascii="Segoe UI Symbol"/>
          <w:spacing w:val="36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❊✉r♦</w:t>
      </w:r>
      <w:r>
        <w:rPr>
          <w:rFonts w:cs="Segoe UI Symbol" w:hAnsi="Segoe UI Symbol" w:eastAsia="Segoe UI Symbol" w:ascii="Segoe UI Symbol"/>
          <w:spacing w:val="6"/>
          <w:w w:val="74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106"/>
          <w:sz w:val="20"/>
          <w:szCs w:val="20"/>
        </w:rPr>
        <w:t>❛♥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3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7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7"/>
          <w:sz w:val="20"/>
          <w:szCs w:val="20"/>
        </w:rPr>
        <w:t>❈♦♠</w:t>
      </w:r>
      <w:r>
        <w:rPr>
          <w:rFonts w:cs="Segoe UI Symbol" w:hAnsi="Segoe UI Symbol" w:eastAsia="Segoe UI Symbol" w:ascii="Segoe UI Symbol"/>
          <w:spacing w:val="-6"/>
          <w:w w:val="97"/>
          <w:sz w:val="20"/>
          <w:szCs w:val="20"/>
        </w:rPr>
        <w:t>♠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✉♥✐❝❛t✐♦♥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3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❤♥♦❧♦❣②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✭❊✉r♦s</w:t>
      </w:r>
      <w:r>
        <w:rPr>
          <w:rFonts w:cs="Segoe UI Symbol" w:hAnsi="Segoe UI Symbol" w:eastAsia="Segoe UI Symbol" w:ascii="Segoe UI Symbol"/>
          <w:spacing w:val="6"/>
          <w:w w:val="7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5"/>
          <w:w w:val="85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45"/>
          <w:sz w:val="20"/>
          <w:szCs w:val="20"/>
        </w:rPr>
        <w:t>❤✮✱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❘❤</w:t>
      </w:r>
      <w:r>
        <w:rPr>
          <w:rFonts w:cs="Segoe UI Symbol" w:hAnsi="Segoe UI Symbol" w:eastAsia="Segoe UI Symbol" w:ascii="Segoe UI Symbol"/>
          <w:spacing w:val="5"/>
          <w:w w:val="76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❞❡s✱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6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●r❡❡❝❡✱</w:t>
      </w:r>
      <w:r>
        <w:rPr>
          <w:rFonts w:cs="Segoe UI Symbol" w:hAnsi="Segoe UI Symbol" w:eastAsia="Segoe UI Symbol" w:ascii="Segoe UI Symbol"/>
          <w:spacing w:val="8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✶✾✾✼✳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5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42"/>
          <w:sz w:val="20"/>
          <w:szCs w:val="20"/>
        </w:rPr>
        <w:t>♦❧✳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21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✹✱</w:t>
      </w:r>
      <w:r>
        <w:rPr>
          <w:rFonts w:cs="Segoe UI Symbol" w:hAnsi="Segoe UI Symbol" w:eastAsia="Segoe UI Symbol" w:ascii="Segoe UI Symbol"/>
          <w:spacing w:val="10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2"/>
          <w:w w:val="5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✶✽✶✶✲✶✽✶✹✳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▼✳</w:t>
      </w:r>
      <w:r>
        <w:rPr>
          <w:rFonts w:cs="Segoe UI Symbol" w:hAnsi="Segoe UI Symbol" w:eastAsia="Segoe UI Symbol" w:ascii="Segoe UI Symbol"/>
          <w:spacing w:val="4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❑✉r✐♠♦</w:t>
      </w:r>
      <w:r>
        <w:rPr>
          <w:rFonts w:cs="Segoe UI Symbol" w:hAnsi="Segoe UI Symbol" w:eastAsia="Segoe UI Symbol" w:ascii="Segoe UI Symbol"/>
          <w:spacing w:val="30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1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-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❯s✐♥❣</w:t>
      </w:r>
      <w:r>
        <w:rPr>
          <w:rFonts w:cs="Segoe UI Symbol" w:hAnsi="Segoe UI Symbol" w:eastAsia="Segoe UI Symbol" w:ascii="Segoe UI Symbol"/>
          <w:spacing w:val="34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1"/>
          <w:w w:val="75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position w:val="-1"/>
          <w:sz w:val="20"/>
          <w:szCs w:val="20"/>
        </w:rPr>
        <w:t>❙❡❧❢✲❖r❣❛♥✐③✐♥❣</w:t>
      </w:r>
      <w:r>
        <w:rPr>
          <w:rFonts w:cs="Segoe UI Symbol" w:hAnsi="Segoe UI Symbol" w:eastAsia="Segoe UI Symbol" w:ascii="Segoe UI Symbol"/>
          <w:spacing w:val="13"/>
          <w:w w:val="67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▼❛♣</w:t>
      </w:r>
      <w:r>
        <w:rPr>
          <w:rFonts w:cs="Segoe UI Symbol" w:hAnsi="Segoe UI Symbol" w:eastAsia="Segoe UI Symbol" w:ascii="Segoe UI Symbol"/>
          <w:spacing w:val="18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t♦</w:t>
      </w:r>
      <w:r>
        <w:rPr>
          <w:rFonts w:cs="Segoe UI Symbol" w:hAnsi="Segoe UI Symbol" w:eastAsia="Segoe UI Symbol" w:ascii="Segoe UI Symbol"/>
          <w:spacing w:val="3"/>
          <w:w w:val="86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8"/>
          <w:position w:val="-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0"/>
          <w:w w:val="91"/>
          <w:position w:val="-1"/>
          <w:sz w:val="20"/>
          <w:szCs w:val="20"/>
        </w:rPr>
        <w:t>❡❞</w:t>
      </w:r>
      <w:r>
        <w:rPr>
          <w:rFonts w:cs="Segoe UI Symbol" w:hAnsi="Segoe UI Symbol" w:eastAsia="Segoe UI Symbol" w:ascii="Segoe UI Symbol"/>
          <w:spacing w:val="-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✉♣</w:t>
      </w:r>
      <w:r>
        <w:rPr>
          <w:rFonts w:cs="Segoe UI Symbol" w:hAnsi="Segoe UI Symbol" w:eastAsia="Segoe UI Symbol" w:ascii="Segoe UI Symbol"/>
          <w:spacing w:val="-2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23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Pr♦❜❛❜✐❧✐</w:t>
      </w:r>
      <w:r>
        <w:rPr>
          <w:rFonts w:cs="Segoe UI Symbol" w:hAnsi="Segoe UI Symbol" w:eastAsia="Segoe UI Symbol" w:ascii="Segoe UI Symbol"/>
          <w:spacing w:val="-4"/>
          <w:w w:val="70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6"/>
          <w:w w:val="7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2"/>
          <w:position w:val="-1"/>
          <w:sz w:val="20"/>
          <w:szCs w:val="20"/>
        </w:rPr>
        <w:t>❉❡</w:t>
      </w:r>
      <w:r>
        <w:rPr>
          <w:rFonts w:cs="Segoe UI Symbol" w:hAnsi="Segoe UI Symbol" w:eastAsia="Segoe UI Symbol" w:ascii="Segoe UI Symbol"/>
          <w:spacing w:val="0"/>
          <w:w w:val="85"/>
          <w:position w:val="-1"/>
          <w:sz w:val="20"/>
          <w:szCs w:val="20"/>
        </w:rPr>
        <w:t>♥s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-5"/>
          <w:w w:val="114"/>
          <w:position w:val="-1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1"/>
          <w:position w:val="-1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-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5"/>
          <w:position w:val="-1"/>
          <w:sz w:val="20"/>
          <w:szCs w:val="20"/>
        </w:rPr>
        <w:t>❊st✐♠❛✲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20"/>
        <w:ind w:left="117"/>
      </w:pP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t✐♦♥</w:t>
      </w:r>
      <w:r>
        <w:rPr>
          <w:rFonts w:cs="Segoe UI Symbol" w:hAnsi="Segoe UI Symbol" w:eastAsia="Segoe UI Symbol" w:ascii="Segoe UI Symbol"/>
          <w:spacing w:val="-4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❢♦r</w:t>
      </w:r>
      <w:r>
        <w:rPr>
          <w:rFonts w:cs="Segoe UI Symbol" w:hAnsi="Segoe UI Symbol" w:eastAsia="Segoe UI Symbol" w:ascii="Segoe UI Symbol"/>
          <w:spacing w:val="0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17"/>
          <w:w w:val="68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sz w:val="20"/>
          <w:szCs w:val="20"/>
        </w:rPr>
        <w:t>❘❡❝♦❣♥✐t✐♦♥</w:t>
      </w:r>
      <w:r>
        <w:rPr>
          <w:rFonts w:cs="Segoe UI Symbol" w:hAnsi="Segoe UI Symbol" w:eastAsia="Segoe UI Symbol" w:ascii="Segoe UI Symbol"/>
          <w:spacing w:val="20"/>
          <w:w w:val="7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✇✐t❤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♠✐①t✉r❡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12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❞❡♥s✐</w:t>
      </w:r>
      <w:r>
        <w:rPr>
          <w:rFonts w:cs="Segoe UI Symbol" w:hAnsi="Segoe UI Symbol" w:eastAsia="Segoe UI Symbol" w:ascii="Segoe UI Symbol"/>
          <w:spacing w:val="-3"/>
          <w:w w:val="65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65"/>
          <w:sz w:val="20"/>
          <w:szCs w:val="20"/>
        </w:rPr>
        <w:t>  </w:t>
      </w:r>
      <w:r>
        <w:rPr>
          <w:rFonts w:cs="Segoe UI Symbol" w:hAnsi="Segoe UI Symbol" w:eastAsia="Segoe UI Symbol" w:ascii="Segoe UI Symbol"/>
          <w:spacing w:val="2"/>
          <w:w w:val="65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4"/>
          <w:sz w:val="20"/>
          <w:szCs w:val="20"/>
        </w:rPr>
        <w:t>❍▼▼s✱</w:t>
      </w:r>
      <w:r>
        <w:rPr>
          <w:rFonts w:cs="Segoe UI Symbol" w:hAnsi="Segoe UI Symbol" w:eastAsia="Segoe UI Symbol" w:ascii="Segoe UI Symbol"/>
          <w:spacing w:val="16"/>
          <w:w w:val="8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✐♥</w:t>
      </w:r>
      <w:r>
        <w:rPr>
          <w:rFonts w:cs="Segoe UI Symbol" w:hAnsi="Segoe UI Symbol" w:eastAsia="Segoe UI Symbol" w:ascii="Segoe UI Symbol"/>
          <w:spacing w:val="0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7"/>
          <w:w w:val="4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5"/>
          <w:w w:val="79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❝❡❡❞✐♥❣s</w:t>
      </w:r>
      <w:r>
        <w:rPr>
          <w:rFonts w:cs="Segoe UI Symbol" w:hAnsi="Segoe UI Symbol" w:eastAsia="Segoe UI Symbol" w:ascii="Segoe UI Symbol"/>
          <w:spacing w:val="41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-8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t❤❡</w:t>
      </w:r>
      <w:r>
        <w:rPr>
          <w:rFonts w:cs="Segoe UI Symbol" w:hAnsi="Segoe UI Symbol" w:eastAsia="Segoe UI Symbol" w:ascii="Segoe UI Symbol"/>
          <w:spacing w:val="-5"/>
          <w:w w:val="7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■</w:t>
      </w:r>
      <w:r>
        <w:rPr>
          <w:rFonts w:cs="Segoe UI Symbol" w:hAnsi="Segoe UI Symbol" w:eastAsia="Segoe UI Symbol" w:ascii="Segoe UI Symbol"/>
          <w:spacing w:val="-6"/>
          <w:w w:val="59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7"/>
          <w:sz w:val="20"/>
          <w:szCs w:val="20"/>
        </w:rPr>
        <w:t>t❡r♥❛t✐♦♥❛❧</w:t>
      </w:r>
      <w:r>
        <w:rPr>
          <w:rFonts w:cs="Segoe UI Symbol" w:hAnsi="Segoe UI Symbol" w:eastAsia="Segoe UI Symbol" w:ascii="Segoe UI Symbol"/>
          <w:spacing w:val="6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❈♦♥❢❡r❡♥❝❡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76"/>
          <w:sz w:val="20"/>
          <w:szCs w:val="20"/>
        </w:rPr>
        <w:t>♦♥</w:t>
      </w:r>
      <w:r>
        <w:rPr>
          <w:rFonts w:cs="Segoe UI Symbol" w:hAnsi="Segoe UI Symbol" w:eastAsia="Segoe UI Symbol" w:ascii="Segoe UI Symbol"/>
          <w:spacing w:val="25"/>
          <w:w w:val="7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71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-6"/>
          <w:w w:val="71"/>
          <w:sz w:val="20"/>
          <w:szCs w:val="20"/>
        </w:rPr>
        <w:t>❦</w:t>
      </w:r>
      <w:r>
        <w:rPr>
          <w:rFonts w:cs="Segoe UI Symbol" w:hAnsi="Segoe UI Symbol" w:eastAsia="Segoe UI Symbol" w:ascii="Segoe UI Symbol"/>
          <w:spacing w:val="0"/>
          <w:w w:val="79"/>
          <w:sz w:val="20"/>
          <w:szCs w:val="20"/>
        </w:rPr>
        <w:t>❡♥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2"/>
          <w:sz w:val="20"/>
          <w:szCs w:val="20"/>
        </w:rPr>
        <w:t>▲</w:t>
      </w:r>
      <w:r>
        <w:rPr>
          <w:rFonts w:cs="Segoe UI Symbol" w:hAnsi="Segoe UI Symbol" w:eastAsia="Segoe UI Symbol" w:ascii="Segoe UI Symbol"/>
          <w:spacing w:val="0"/>
          <w:w w:val="92"/>
          <w:sz w:val="20"/>
          <w:szCs w:val="20"/>
        </w:rPr>
        <w:t>❛♥❣✉❛❣❡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Pr</w:t>
      </w:r>
      <w:r>
        <w:rPr>
          <w:rFonts w:cs="Segoe UI Symbol" w:hAnsi="Segoe UI Symbol" w:eastAsia="Segoe UI Symbol" w:ascii="Segoe UI Symbol"/>
          <w:spacing w:val="4"/>
          <w:w w:val="80"/>
          <w:sz w:val="20"/>
          <w:szCs w:val="20"/>
        </w:rPr>
        <w:t>♦</w:t>
      </w:r>
      <w:r>
        <w:rPr>
          <w:rFonts w:cs="Segoe UI Symbol" w:hAnsi="Segoe UI Symbol" w:eastAsia="Segoe UI Symbol" w:ascii="Segoe UI Symbol"/>
          <w:spacing w:val="0"/>
          <w:w w:val="80"/>
          <w:sz w:val="20"/>
          <w:szCs w:val="20"/>
        </w:rPr>
        <w:t>❝❡ss✐♥❣</w:t>
      </w:r>
      <w:r>
        <w:rPr>
          <w:rFonts w:cs="Segoe UI Symbol" w:hAnsi="Segoe UI Symbol" w:eastAsia="Segoe UI Symbol" w:ascii="Segoe UI Symbol"/>
          <w:spacing w:val="24"/>
          <w:w w:val="8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6"/>
          <w:sz w:val="20"/>
          <w:szCs w:val="20"/>
        </w:rPr>
        <w:t>✭■❈❙▲P✮✱</w:t>
      </w:r>
      <w:r>
        <w:rPr>
          <w:rFonts w:cs="Segoe UI Symbol" w:hAnsi="Segoe UI Symbol" w:eastAsia="Segoe UI Symbol" w:ascii="Segoe UI Symbol"/>
          <w:spacing w:val="31"/>
          <w:w w:val="6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P❤✐❧❛❞❡❧♣❤✐❛✱</w:t>
      </w:r>
      <w:r>
        <w:rPr>
          <w:rFonts w:cs="Segoe UI Symbol" w:hAnsi="Segoe UI Symbol" w:eastAsia="Segoe UI Symbol" w:ascii="Segoe UI Symbol"/>
          <w:spacing w:val="0"/>
          <w:w w:val="5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2"/>
          <w:w w:val="59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2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57"/>
          <w:sz w:val="20"/>
          <w:szCs w:val="20"/>
        </w:rPr>
        <w:t>❆✱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✶✾✾✻✳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3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♣♣✳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   </w:t>
      </w:r>
      <w:r>
        <w:rPr>
          <w:rFonts w:cs="Segoe UI Symbol" w:hAnsi="Segoe UI Symbol" w:eastAsia="Segoe UI Symbol" w:ascii="Segoe UI Symbol"/>
          <w:spacing w:val="2"/>
          <w:w w:val="54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4"/>
          <w:sz w:val="20"/>
          <w:szCs w:val="20"/>
        </w:rPr>
        <w:t>✸✺✽✲✸✻✶✱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60"/>
        <w:ind w:left="117"/>
      </w:pPr>
      <w:r>
        <w:rPr>
          <w:rFonts w:cs="Segoe UI Symbol" w:hAnsi="Segoe UI Symbol" w:eastAsia="Segoe UI Symbol" w:ascii="Segoe UI Symbol"/>
          <w:spacing w:val="-17"/>
          <w:w w:val="121"/>
          <w:position w:val="-1"/>
          <w:sz w:val="20"/>
          <w:szCs w:val="20"/>
        </w:rPr>
        <w:t>P</w:t>
      </w:r>
      <w:r>
        <w:rPr>
          <w:rFonts w:cs="Segoe UI Symbol" w:hAnsi="Segoe UI Symbol" w:eastAsia="Segoe UI Symbol" w:ascii="Segoe UI Symbol"/>
          <w:spacing w:val="0"/>
          <w:w w:val="31"/>
          <w:position w:val="-1"/>
          <w:sz w:val="20"/>
          <w:szCs w:val="20"/>
        </w:rPr>
        <w:t>✳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❙♦♠❡r✈✉♦✱</w:t>
      </w:r>
      <w:r>
        <w:rPr>
          <w:rFonts w:cs="Segoe UI Symbol" w:hAnsi="Segoe UI Symbol" w:eastAsia="Segoe UI Symbol" w:ascii="Segoe UI Symbol"/>
          <w:spacing w:val="19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10"/>
          <w:position w:val="-1"/>
          <w:sz w:val="20"/>
          <w:szCs w:val="20"/>
        </w:rPr>
        <w:t>❙</w:t>
      </w:r>
      <w:r>
        <w:rPr>
          <w:rFonts w:cs="Segoe UI Symbol" w:hAnsi="Segoe UI Symbol" w:eastAsia="Segoe UI Symbol" w:ascii="Segoe UI Symbol"/>
          <w:spacing w:val="6"/>
          <w:w w:val="110"/>
          <w:position w:val="-1"/>
          <w:sz w:val="20"/>
          <w:szCs w:val="20"/>
        </w:rPr>
        <w:t>♣</w:t>
      </w:r>
      <w:r>
        <w:rPr>
          <w:rFonts w:cs="Segoe UI Symbol" w:hAnsi="Segoe UI Symbol" w:eastAsia="Segoe UI Symbol" w:ascii="Segoe UI Symbol"/>
          <w:spacing w:val="0"/>
          <w:w w:val="80"/>
          <w:position w:val="-1"/>
          <w:sz w:val="20"/>
          <w:szCs w:val="20"/>
        </w:rPr>
        <w:t>❡❡</w:t>
      </w:r>
      <w:r>
        <w:rPr>
          <w:rFonts w:cs="Segoe UI Symbol" w:hAnsi="Segoe UI Symbol" w:eastAsia="Segoe UI Symbol" w:ascii="Segoe UI Symbol"/>
          <w:spacing w:val="-6"/>
          <w:w w:val="80"/>
          <w:position w:val="-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56"/>
          <w:position w:val="-1"/>
          <w:sz w:val="20"/>
          <w:szCs w:val="20"/>
        </w:rPr>
        <w:t>❤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4"/>
          <w:position w:val="-1"/>
          <w:sz w:val="20"/>
          <w:szCs w:val="20"/>
        </w:rPr>
        <w:t>❘❡❝♦❣♥✐t✐♦♥</w:t>
      </w:r>
      <w:r>
        <w:rPr>
          <w:rFonts w:cs="Segoe UI Symbol" w:hAnsi="Segoe UI Symbol" w:eastAsia="Segoe UI Symbol" w:ascii="Segoe UI Symbol"/>
          <w:spacing w:val="18"/>
          <w:w w:val="74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45"/>
          <w:position w:val="-1"/>
          <w:sz w:val="20"/>
          <w:szCs w:val="20"/>
        </w:rPr>
        <w:t>❯</w:t>
      </w:r>
      <w:r>
        <w:rPr>
          <w:rFonts w:cs="Segoe UI Symbol" w:hAnsi="Segoe UI Symbol" w:eastAsia="Segoe UI Symbol" w:ascii="Segoe UI Symbol"/>
          <w:spacing w:val="0"/>
          <w:w w:val="92"/>
          <w:position w:val="-1"/>
          <w:sz w:val="20"/>
          <w:szCs w:val="20"/>
        </w:rPr>
        <w:t>s</w:t>
      </w:r>
      <w:r>
        <w:rPr>
          <w:rFonts w:cs="Segoe UI Symbol" w:hAnsi="Segoe UI Symbol" w:eastAsia="Segoe UI Symbol" w:ascii="Segoe UI Symbol"/>
          <w:spacing w:val="0"/>
          <w:w w:val="27"/>
          <w:position w:val="-1"/>
          <w:sz w:val="20"/>
          <w:szCs w:val="20"/>
        </w:rPr>
        <w:t>✐</w:t>
      </w:r>
      <w:r>
        <w:rPr>
          <w:rFonts w:cs="Segoe UI Symbol" w:hAnsi="Segoe UI Symbol" w:eastAsia="Segoe UI Symbol" w:ascii="Segoe UI Symbol"/>
          <w:spacing w:val="0"/>
          <w:w w:val="89"/>
          <w:position w:val="-1"/>
          <w:sz w:val="20"/>
          <w:szCs w:val="20"/>
        </w:rPr>
        <w:t>♥❣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❈♦</w:t>
      </w:r>
      <w:r>
        <w:rPr>
          <w:rFonts w:cs="Segoe UI Symbol" w:hAnsi="Segoe UI Symbol" w:eastAsia="Segoe UI Symbol" w:ascii="Segoe UI Symbol"/>
          <w:spacing w:val="-5"/>
          <w:w w:val="79"/>
          <w:position w:val="-1"/>
          <w:sz w:val="20"/>
          <w:szCs w:val="20"/>
        </w:rPr>
        <w:t>♥</w:t>
      </w:r>
      <w:r>
        <w:rPr>
          <w:rFonts w:cs="Segoe UI Symbol" w:hAnsi="Segoe UI Symbol" w:eastAsia="Segoe UI Symbol" w:ascii="Segoe UI Symbol"/>
          <w:spacing w:val="0"/>
          <w:w w:val="79"/>
          <w:position w:val="-1"/>
          <w:sz w:val="20"/>
          <w:szCs w:val="20"/>
        </w:rPr>
        <w:t>t❡①t</w:t>
      </w:r>
      <w:r>
        <w:rPr>
          <w:rFonts w:cs="Segoe UI Symbol" w:hAnsi="Segoe UI Symbol" w:eastAsia="Segoe UI Symbol" w:ascii="Segoe UI Symbol"/>
          <w:spacing w:val="22"/>
          <w:w w:val="79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71"/>
          <w:position w:val="-1"/>
          <w:sz w:val="20"/>
          <w:szCs w:val="20"/>
        </w:rPr>
        <w:t>❱</w:t>
      </w:r>
      <w:r>
        <w:rPr>
          <w:rFonts w:cs="Segoe UI Symbol" w:hAnsi="Segoe UI Symbol" w:eastAsia="Segoe UI Symbol" w:ascii="Segoe UI Symbol"/>
          <w:spacing w:val="0"/>
          <w:w w:val="88"/>
          <w:position w:val="-1"/>
          <w:sz w:val="20"/>
          <w:szCs w:val="20"/>
        </w:rPr>
        <w:t>❡❝t♦rs</w:t>
      </w:r>
      <w:r>
        <w:rPr>
          <w:rFonts w:cs="Segoe UI Symbol" w:hAnsi="Segoe UI Symbol" w:eastAsia="Segoe UI Symbol" w:ascii="Segoe UI Symbol"/>
          <w:spacing w:val="4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00"/>
          <w:position w:val="-1"/>
          <w:sz w:val="20"/>
          <w:szCs w:val="20"/>
        </w:rPr>
        <w:t>❛♥❞</w:t>
      </w:r>
      <w:r>
        <w:rPr>
          <w:rFonts w:cs="Segoe UI Symbol" w:hAnsi="Segoe UI Symbol" w:eastAsia="Segoe UI Symbol" w:ascii="Segoe UI Symbol"/>
          <w:spacing w:val="22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8"/>
          <w:position w:val="-1"/>
          <w:sz w:val="20"/>
          <w:szCs w:val="20"/>
        </w:rPr>
        <w:t>▼✉❧t✐♣❧❡</w:t>
      </w:r>
      <w:r>
        <w:rPr>
          <w:rFonts w:cs="Segoe UI Symbol" w:hAnsi="Segoe UI Symbol" w:eastAsia="Segoe UI Symbol" w:ascii="Segoe UI Symbol"/>
          <w:spacing w:val="27"/>
          <w:w w:val="58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4"/>
          <w:w w:val="83"/>
          <w:position w:val="-1"/>
          <w:sz w:val="20"/>
          <w:szCs w:val="20"/>
        </w:rPr>
        <w:t>❋</w:t>
      </w:r>
      <w:r>
        <w:rPr>
          <w:rFonts w:cs="Segoe UI Symbol" w:hAnsi="Segoe UI Symbol" w:eastAsia="Segoe UI Symbol" w:ascii="Segoe UI Symbol"/>
          <w:spacing w:val="0"/>
          <w:w w:val="83"/>
          <w:position w:val="-1"/>
          <w:sz w:val="20"/>
          <w:szCs w:val="20"/>
        </w:rPr>
        <w:t>❡❛t✉r❡</w:t>
      </w:r>
      <w:r>
        <w:rPr>
          <w:rFonts w:cs="Segoe UI Symbol" w:hAnsi="Segoe UI Symbol" w:eastAsia="Segoe UI Symbol" w:ascii="Segoe UI Symbol"/>
          <w:spacing w:val="17"/>
          <w:w w:val="83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144"/>
          <w:position w:val="-1"/>
          <w:sz w:val="20"/>
          <w:szCs w:val="20"/>
        </w:rPr>
        <w:t>❙t</w:t>
      </w:r>
      <w:r>
        <w:rPr>
          <w:rFonts w:cs="Segoe UI Symbol" w:hAnsi="Segoe UI Symbol" w:eastAsia="Segoe UI Symbol" w:ascii="Segoe UI Symbol"/>
          <w:spacing w:val="0"/>
          <w:w w:val="91"/>
          <w:position w:val="-1"/>
          <w:sz w:val="20"/>
          <w:szCs w:val="20"/>
        </w:rPr>
        <w:t>r❡</w:t>
      </w:r>
      <w:r>
        <w:rPr>
          <w:rFonts w:cs="Segoe UI Symbol" w:hAnsi="Segoe UI Symbol" w:eastAsia="Segoe UI Symbol" w:ascii="Segoe UI Symbol"/>
          <w:spacing w:val="0"/>
          <w:w w:val="86"/>
          <w:position w:val="-1"/>
          <w:sz w:val="20"/>
          <w:szCs w:val="20"/>
        </w:rPr>
        <w:t>❛♠s✱</w:t>
      </w:r>
      <w:r>
        <w:rPr>
          <w:rFonts w:cs="Segoe UI Symbol" w:hAnsi="Segoe UI Symbol" w:eastAsia="Segoe UI Symbol" w:ascii="Segoe UI Symbol"/>
          <w:spacing w:val="5"/>
          <w:w w:val="10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90"/>
          <w:position w:val="-1"/>
          <w:sz w:val="20"/>
          <w:szCs w:val="20"/>
        </w:rPr>
        <w:t>▼❛st❡r✬s</w:t>
      </w:r>
      <w:r>
        <w:rPr>
          <w:rFonts w:cs="Segoe UI Symbol" w:hAnsi="Segoe UI Symbol" w:eastAsia="Segoe UI Symbol" w:ascii="Segoe UI Symbol"/>
          <w:spacing w:val="9"/>
          <w:w w:val="90"/>
          <w:position w:val="-1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4"/>
          <w:position w:val="-1"/>
          <w:sz w:val="20"/>
          <w:szCs w:val="20"/>
        </w:rPr>
        <w:t>❚❤❡s✐s✱</w:t>
      </w:r>
      <w:r>
        <w:rPr>
          <w:rFonts w:cs="Segoe UI Symbol" w:hAnsi="Segoe UI Symbol" w:eastAsia="Segoe UI Symbol" w:ascii="Segoe UI Symbol"/>
          <w:spacing w:val="0"/>
          <w:w w:val="100"/>
          <w:position w:val="0"/>
          <w:sz w:val="20"/>
          <w:szCs w:val="20"/>
        </w:rPr>
      </w:r>
    </w:p>
    <w:p>
      <w:pPr>
        <w:rPr>
          <w:rFonts w:cs="Segoe UI Symbol" w:hAnsi="Segoe UI Symbol" w:eastAsia="Segoe UI Symbol" w:ascii="Segoe UI Symbol"/>
          <w:sz w:val="20"/>
          <w:szCs w:val="20"/>
        </w:rPr>
        <w:jc w:val="left"/>
        <w:spacing w:lineRule="exact" w:line="240"/>
        <w:ind w:left="117"/>
      </w:pP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❍❡❧s✐♥❦✐</w:t>
      </w:r>
      <w:r>
        <w:rPr>
          <w:rFonts w:cs="Segoe UI Symbol" w:hAnsi="Segoe UI Symbol" w:eastAsia="Segoe UI Symbol" w:ascii="Segoe UI Symbol"/>
          <w:spacing w:val="0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5"/>
          <w:w w:val="56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❯♥✐</w:t>
      </w:r>
      <w:r>
        <w:rPr>
          <w:rFonts w:cs="Segoe UI Symbol" w:hAnsi="Segoe UI Symbol" w:eastAsia="Segoe UI Symbol" w:ascii="Segoe UI Symbol"/>
          <w:spacing w:val="-4"/>
          <w:w w:val="67"/>
          <w:sz w:val="20"/>
          <w:szCs w:val="20"/>
        </w:rPr>
        <w:t>✈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❡rs✐</w:t>
      </w:r>
      <w:r>
        <w:rPr>
          <w:rFonts w:cs="Segoe UI Symbol" w:hAnsi="Segoe UI Symbol" w:eastAsia="Segoe UI Symbol" w:ascii="Segoe UI Symbol"/>
          <w:spacing w:val="-3"/>
          <w:w w:val="67"/>
          <w:sz w:val="20"/>
          <w:szCs w:val="20"/>
        </w:rPr>
        <w:t>t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19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67"/>
          <w:sz w:val="20"/>
          <w:szCs w:val="20"/>
        </w:rPr>
        <w:t>♦❢</w:t>
      </w:r>
      <w:r>
        <w:rPr>
          <w:rFonts w:cs="Segoe UI Symbol" w:hAnsi="Segoe UI Symbol" w:eastAsia="Segoe UI Symbol" w:ascii="Segoe UI Symbol"/>
          <w:spacing w:val="32"/>
          <w:w w:val="67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-17"/>
          <w:w w:val="162"/>
          <w:sz w:val="20"/>
          <w:szCs w:val="20"/>
        </w:rPr>
        <w:t>❚</w:t>
      </w:r>
      <w:r>
        <w:rPr>
          <w:rFonts w:cs="Segoe UI Symbol" w:hAnsi="Segoe UI Symbol" w:eastAsia="Segoe UI Symbol" w:ascii="Segoe UI Symbol"/>
          <w:spacing w:val="0"/>
          <w:w w:val="81"/>
          <w:sz w:val="20"/>
          <w:szCs w:val="20"/>
        </w:rPr>
        <w:t>❡</w:t>
      </w:r>
      <w:r>
        <w:rPr>
          <w:rFonts w:cs="Segoe UI Symbol" w:hAnsi="Segoe UI Symbol" w:eastAsia="Segoe UI Symbol" w:ascii="Segoe UI Symbol"/>
          <w:spacing w:val="-6"/>
          <w:w w:val="81"/>
          <w:sz w:val="20"/>
          <w:szCs w:val="20"/>
        </w:rPr>
        <w:t>❝</w:t>
      </w:r>
      <w:r>
        <w:rPr>
          <w:rFonts w:cs="Segoe UI Symbol" w:hAnsi="Segoe UI Symbol" w:eastAsia="Segoe UI Symbol" w:ascii="Segoe UI Symbol"/>
          <w:spacing w:val="0"/>
          <w:w w:val="64"/>
          <w:sz w:val="20"/>
          <w:szCs w:val="20"/>
        </w:rPr>
        <w:t>❤♥♦❧♦❣</w:t>
      </w:r>
      <w:r>
        <w:rPr>
          <w:rFonts w:cs="Segoe UI Symbol" w:hAnsi="Segoe UI Symbol" w:eastAsia="Segoe UI Symbol" w:ascii="Segoe UI Symbol"/>
          <w:spacing w:val="-17"/>
          <w:w w:val="64"/>
          <w:sz w:val="20"/>
          <w:szCs w:val="20"/>
        </w:rPr>
        <w:t>②</w:t>
      </w:r>
      <w:r>
        <w:rPr>
          <w:rFonts w:cs="Segoe UI Symbol" w:hAnsi="Segoe UI Symbol" w:eastAsia="Segoe UI Symbol" w:ascii="Segoe UI Symbol"/>
          <w:spacing w:val="0"/>
          <w:w w:val="31"/>
          <w:sz w:val="20"/>
          <w:szCs w:val="20"/>
        </w:rPr>
        <w:t>✱</w:t>
      </w:r>
      <w:r>
        <w:rPr>
          <w:rFonts w:cs="Segoe UI Symbol" w:hAnsi="Segoe UI Symbol" w:eastAsia="Segoe UI Symbol" w:ascii="Segoe UI Symbol"/>
          <w:spacing w:val="12"/>
          <w:w w:val="100"/>
          <w:sz w:val="20"/>
          <w:szCs w:val="20"/>
        </w:rPr>
        <w:t> </w:t>
      </w:r>
      <w:r>
        <w:rPr>
          <w:rFonts w:cs="Segoe UI Symbol" w:hAnsi="Segoe UI Symbol" w:eastAsia="Segoe UI Symbol" w:ascii="Segoe UI Symbol"/>
          <w:spacing w:val="0"/>
          <w:w w:val="51"/>
          <w:sz w:val="20"/>
          <w:szCs w:val="20"/>
        </w:rPr>
        <w:t>✶✾✾✻✳</w:t>
      </w:r>
      <w:r>
        <w:rPr>
          <w:rFonts w:cs="Segoe UI Symbol" w:hAnsi="Segoe UI Symbol" w:eastAsia="Segoe UI Symbol" w:ascii="Segoe UI Symbol"/>
          <w:spacing w:val="0"/>
          <w:w w:val="100"/>
          <w:sz w:val="20"/>
          <w:szCs w:val="20"/>
        </w:rPr>
      </w:r>
    </w:p>
    <w:sectPr>
      <w:pgSz w:w="11920" w:h="16840"/>
      <w:pgMar w:top="1560" w:bottom="280" w:left="1040" w:right="15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